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8F721E" w:rsidRPr="00D60BC4" w:rsidTr="008F721E">
        <w:trPr>
          <w:trHeight w:val="348"/>
          <w:jc w:val="center"/>
        </w:trPr>
        <w:tc>
          <w:tcPr>
            <w:tcW w:w="2165" w:type="dxa"/>
            <w:vMerge w:val="restart"/>
            <w:vAlign w:val="center"/>
          </w:tcPr>
          <w:p w:rsidR="008F721E" w:rsidRPr="00D60BC4" w:rsidRDefault="008F721E" w:rsidP="008F721E">
            <w:pPr>
              <w:rPr>
                <w:color w:val="000000"/>
                <w:sz w:val="20"/>
                <w:szCs w:val="20"/>
              </w:rPr>
            </w:pPr>
            <w:r w:rsidRPr="00D60BC4">
              <w:rPr>
                <w:color w:val="000000"/>
              </w:rPr>
              <w:tab/>
            </w:r>
            <w:r w:rsidRPr="00D60BC4">
              <w:rPr>
                <w:b/>
                <w:color w:val="000000"/>
                <w:sz w:val="20"/>
                <w:szCs w:val="20"/>
              </w:rPr>
              <w:br w:type="page"/>
            </w:r>
            <w:r w:rsidR="00582070">
              <w:rPr>
                <w:noProof/>
                <w:color w:val="000000"/>
                <w:sz w:val="20"/>
                <w:szCs w:val="20"/>
              </w:rPr>
              <w:drawing>
                <wp:inline distT="0" distB="0" distL="0" distR="0">
                  <wp:extent cx="542925" cy="342900"/>
                  <wp:effectExtent l="19050" t="0" r="952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8F721E" w:rsidRPr="00D60BC4" w:rsidRDefault="008F721E" w:rsidP="008F721E">
            <w:pPr>
              <w:jc w:val="center"/>
              <w:outlineLvl w:val="0"/>
              <w:rPr>
                <w:color w:val="000000"/>
                <w:sz w:val="20"/>
                <w:szCs w:val="20"/>
              </w:rPr>
            </w:pPr>
            <w:r w:rsidRPr="00D60BC4">
              <w:rPr>
                <w:color w:val="000000"/>
                <w:sz w:val="20"/>
                <w:szCs w:val="20"/>
              </w:rPr>
              <w:t xml:space="preserve">МИНИСТЕРСТВО ОБРАЗОВАНИЯ НИЖЕГОРОДСКОЙ ОБЛАСТИ </w:t>
            </w:r>
          </w:p>
        </w:tc>
      </w:tr>
      <w:tr w:rsidR="008F721E" w:rsidRPr="00D60BC4" w:rsidTr="008F721E">
        <w:trPr>
          <w:trHeight w:val="164"/>
          <w:jc w:val="center"/>
        </w:trPr>
        <w:tc>
          <w:tcPr>
            <w:tcW w:w="2165" w:type="dxa"/>
            <w:vMerge/>
            <w:vAlign w:val="center"/>
          </w:tcPr>
          <w:p w:rsidR="008F721E" w:rsidRPr="00D60BC4" w:rsidRDefault="008F721E" w:rsidP="008F721E">
            <w:pPr>
              <w:rPr>
                <w:b/>
                <w:color w:val="000000"/>
                <w:sz w:val="20"/>
                <w:szCs w:val="20"/>
              </w:rPr>
            </w:pPr>
          </w:p>
        </w:tc>
        <w:tc>
          <w:tcPr>
            <w:tcW w:w="8070" w:type="dxa"/>
            <w:vAlign w:val="center"/>
          </w:tcPr>
          <w:p w:rsidR="008F721E" w:rsidRPr="00D60BC4" w:rsidRDefault="008F721E" w:rsidP="008F721E">
            <w:pPr>
              <w:jc w:val="center"/>
              <w:rPr>
                <w:color w:val="000000"/>
              </w:rPr>
            </w:pPr>
            <w:r w:rsidRPr="00D60BC4">
              <w:rPr>
                <w:color w:val="000000"/>
                <w:sz w:val="22"/>
                <w:szCs w:val="22"/>
              </w:rPr>
              <w:t xml:space="preserve">Государственное бюджетное профессиональное образовательное учреждение «Кстовский нефтяной техникум имени Бориса Ивановича Корнилова» </w:t>
            </w:r>
          </w:p>
        </w:tc>
      </w:tr>
      <w:tr w:rsidR="008F721E" w:rsidRPr="00D60BC4" w:rsidTr="008F721E">
        <w:trPr>
          <w:trHeight w:val="244"/>
          <w:jc w:val="center"/>
        </w:trPr>
        <w:tc>
          <w:tcPr>
            <w:tcW w:w="2165" w:type="dxa"/>
            <w:vMerge w:val="restart"/>
            <w:vAlign w:val="center"/>
          </w:tcPr>
          <w:p w:rsidR="008F721E" w:rsidRPr="00D60BC4" w:rsidRDefault="008F721E" w:rsidP="0069166A">
            <w:pPr>
              <w:jc w:val="center"/>
              <w:rPr>
                <w:color w:val="000000"/>
                <w:sz w:val="20"/>
                <w:szCs w:val="20"/>
              </w:rPr>
            </w:pPr>
            <w:r w:rsidRPr="00D60BC4">
              <w:rPr>
                <w:color w:val="000000"/>
                <w:sz w:val="20"/>
                <w:szCs w:val="20"/>
              </w:rPr>
              <w:t>ОП-</w:t>
            </w:r>
            <w:r w:rsidR="00A058BC">
              <w:rPr>
                <w:color w:val="000000"/>
                <w:sz w:val="20"/>
                <w:szCs w:val="20"/>
              </w:rPr>
              <w:t>0</w:t>
            </w:r>
            <w:r w:rsidRPr="00D60BC4">
              <w:rPr>
                <w:color w:val="000000"/>
                <w:sz w:val="20"/>
                <w:szCs w:val="20"/>
              </w:rPr>
              <w:t>4-201</w:t>
            </w:r>
            <w:r w:rsidR="0069166A">
              <w:rPr>
                <w:color w:val="000000"/>
                <w:sz w:val="20"/>
                <w:szCs w:val="20"/>
              </w:rPr>
              <w:t>6</w:t>
            </w:r>
          </w:p>
        </w:tc>
        <w:tc>
          <w:tcPr>
            <w:tcW w:w="8070" w:type="dxa"/>
          </w:tcPr>
          <w:p w:rsidR="008F721E" w:rsidRPr="00D60BC4" w:rsidRDefault="008F721E" w:rsidP="008F721E">
            <w:pPr>
              <w:jc w:val="center"/>
              <w:rPr>
                <w:color w:val="000000"/>
                <w:sz w:val="20"/>
                <w:szCs w:val="20"/>
              </w:rPr>
            </w:pPr>
            <w:r w:rsidRPr="00D60BC4">
              <w:rPr>
                <w:color w:val="000000"/>
                <w:sz w:val="20"/>
                <w:szCs w:val="20"/>
              </w:rPr>
              <w:t>Система качества образовательного учреждения</w:t>
            </w:r>
          </w:p>
        </w:tc>
      </w:tr>
      <w:tr w:rsidR="008F721E" w:rsidRPr="00D60BC4" w:rsidTr="008F721E">
        <w:trPr>
          <w:trHeight w:val="285"/>
          <w:jc w:val="center"/>
        </w:trPr>
        <w:tc>
          <w:tcPr>
            <w:tcW w:w="2165" w:type="dxa"/>
            <w:vMerge/>
            <w:vAlign w:val="center"/>
          </w:tcPr>
          <w:p w:rsidR="008F721E" w:rsidRPr="00D60BC4" w:rsidRDefault="008F721E" w:rsidP="008F721E">
            <w:pPr>
              <w:jc w:val="center"/>
              <w:rPr>
                <w:b/>
                <w:color w:val="000000"/>
                <w:sz w:val="20"/>
                <w:szCs w:val="20"/>
              </w:rPr>
            </w:pPr>
          </w:p>
        </w:tc>
        <w:tc>
          <w:tcPr>
            <w:tcW w:w="8070" w:type="dxa"/>
          </w:tcPr>
          <w:p w:rsidR="008F721E" w:rsidRPr="00D60BC4" w:rsidRDefault="008F721E" w:rsidP="008F721E">
            <w:pPr>
              <w:tabs>
                <w:tab w:val="center" w:pos="3927"/>
                <w:tab w:val="left" w:pos="6525"/>
              </w:tabs>
              <w:rPr>
                <w:color w:val="000000"/>
                <w:sz w:val="20"/>
                <w:szCs w:val="20"/>
              </w:rPr>
            </w:pPr>
            <w:r w:rsidRPr="00D60BC4">
              <w:rPr>
                <w:color w:val="000000"/>
                <w:sz w:val="20"/>
                <w:szCs w:val="20"/>
              </w:rPr>
              <w:tab/>
              <w:t xml:space="preserve">Рабочая программа </w:t>
            </w:r>
          </w:p>
        </w:tc>
      </w:tr>
    </w:tbl>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olor w:val="000000"/>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olor w:val="000000"/>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olor w:val="000000"/>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Default="008F721E" w:rsidP="008F721E">
      <w:pPr>
        <w:widowControl w:val="0"/>
        <w:autoSpaceDE w:val="0"/>
        <w:autoSpaceDN w:val="0"/>
        <w:adjustRightInd w:val="0"/>
        <w:jc w:val="center"/>
        <w:rPr>
          <w:color w:val="000000"/>
          <w:sz w:val="28"/>
          <w:szCs w:val="20"/>
        </w:rPr>
      </w:pPr>
      <w:r w:rsidRPr="00D60BC4">
        <w:rPr>
          <w:b/>
          <w:bCs/>
          <w:color w:val="000000"/>
          <w:sz w:val="28"/>
          <w:szCs w:val="28"/>
        </w:rPr>
        <w:t>РАБОЧАЯ ПРОГРАММА</w:t>
      </w:r>
      <w:r w:rsidRPr="00D60BC4">
        <w:rPr>
          <w:color w:val="000000"/>
          <w:sz w:val="28"/>
          <w:szCs w:val="20"/>
        </w:rPr>
        <w:t xml:space="preserve"> </w:t>
      </w:r>
    </w:p>
    <w:p w:rsidR="00447CB6" w:rsidRDefault="00447CB6" w:rsidP="008F721E">
      <w:pPr>
        <w:widowControl w:val="0"/>
        <w:autoSpaceDE w:val="0"/>
        <w:autoSpaceDN w:val="0"/>
        <w:adjustRightInd w:val="0"/>
        <w:jc w:val="center"/>
        <w:rPr>
          <w:color w:val="000000"/>
          <w:sz w:val="28"/>
          <w:szCs w:val="20"/>
        </w:rPr>
      </w:pPr>
    </w:p>
    <w:p w:rsidR="00447CB6" w:rsidRPr="00D60BC4" w:rsidRDefault="00447CB6" w:rsidP="008F721E">
      <w:pPr>
        <w:widowControl w:val="0"/>
        <w:autoSpaceDE w:val="0"/>
        <w:autoSpaceDN w:val="0"/>
        <w:adjustRightInd w:val="0"/>
        <w:jc w:val="center"/>
        <w:rPr>
          <w:color w:val="000000"/>
          <w:sz w:val="28"/>
          <w:szCs w:val="20"/>
        </w:rPr>
      </w:pPr>
    </w:p>
    <w:p w:rsidR="008F721E" w:rsidRPr="00D60BC4" w:rsidRDefault="008F721E" w:rsidP="008F721E">
      <w:pPr>
        <w:widowControl w:val="0"/>
        <w:autoSpaceDE w:val="0"/>
        <w:autoSpaceDN w:val="0"/>
        <w:adjustRightInd w:val="0"/>
        <w:jc w:val="center"/>
        <w:rPr>
          <w:color w:val="000000"/>
          <w:sz w:val="28"/>
          <w:szCs w:val="20"/>
        </w:rPr>
      </w:pPr>
    </w:p>
    <w:p w:rsidR="008F721E" w:rsidRPr="00D60BC4" w:rsidRDefault="008F721E" w:rsidP="008F721E">
      <w:pPr>
        <w:widowControl w:val="0"/>
        <w:autoSpaceDE w:val="0"/>
        <w:autoSpaceDN w:val="0"/>
        <w:adjustRightInd w:val="0"/>
        <w:rPr>
          <w:color w:val="000000"/>
          <w:sz w:val="28"/>
          <w:szCs w:val="20"/>
        </w:rPr>
      </w:pPr>
      <w:r w:rsidRPr="00D60BC4">
        <w:rPr>
          <w:color w:val="000000"/>
          <w:sz w:val="28"/>
          <w:szCs w:val="20"/>
        </w:rPr>
        <w:t xml:space="preserve">по дисциплине </w:t>
      </w:r>
      <w:r w:rsidRPr="00D60BC4">
        <w:rPr>
          <w:color w:val="000000"/>
          <w:sz w:val="28"/>
          <w:szCs w:val="28"/>
        </w:rPr>
        <w:t xml:space="preserve">       </w:t>
      </w:r>
      <w:r w:rsidR="00024411">
        <w:rPr>
          <w:color w:val="000000"/>
          <w:sz w:val="28"/>
          <w:szCs w:val="28"/>
          <w:u w:val="single"/>
        </w:rPr>
        <w:t>Астрономия</w:t>
      </w:r>
    </w:p>
    <w:p w:rsidR="008F721E" w:rsidRPr="00D60BC4" w:rsidRDefault="008F721E" w:rsidP="008F721E">
      <w:pPr>
        <w:widowControl w:val="0"/>
        <w:tabs>
          <w:tab w:val="left" w:pos="532"/>
          <w:tab w:val="left" w:pos="1274"/>
        </w:tabs>
        <w:autoSpaceDE w:val="0"/>
        <w:autoSpaceDN w:val="0"/>
        <w:adjustRightInd w:val="0"/>
        <w:rPr>
          <w:color w:val="000000"/>
        </w:rPr>
      </w:pPr>
      <w:r w:rsidRPr="00D60BC4">
        <w:rPr>
          <w:color w:val="000000"/>
        </w:rPr>
        <w:t xml:space="preserve">                                                </w:t>
      </w:r>
    </w:p>
    <w:p w:rsidR="008F721E" w:rsidRPr="00D60BC4" w:rsidRDefault="008F721E" w:rsidP="008F721E">
      <w:pPr>
        <w:widowControl w:val="0"/>
        <w:autoSpaceDE w:val="0"/>
        <w:autoSpaceDN w:val="0"/>
        <w:adjustRightInd w:val="0"/>
        <w:rPr>
          <w:i/>
          <w:color w:val="000000"/>
          <w:szCs w:val="20"/>
        </w:rPr>
      </w:pPr>
      <w:r w:rsidRPr="00D60BC4">
        <w:rPr>
          <w:color w:val="000000"/>
          <w:sz w:val="28"/>
          <w:szCs w:val="28"/>
        </w:rPr>
        <w:t xml:space="preserve">                                                                 </w:t>
      </w:r>
    </w:p>
    <w:p w:rsidR="00DE114D" w:rsidRDefault="008F721E" w:rsidP="008F721E">
      <w:pPr>
        <w:widowControl w:val="0"/>
        <w:autoSpaceDE w:val="0"/>
        <w:autoSpaceDN w:val="0"/>
        <w:adjustRightInd w:val="0"/>
        <w:rPr>
          <w:i/>
          <w:color w:val="000000"/>
          <w:sz w:val="28"/>
          <w:szCs w:val="20"/>
          <w:u w:val="single"/>
        </w:rPr>
      </w:pPr>
      <w:r w:rsidRPr="00D60BC4">
        <w:rPr>
          <w:i/>
          <w:color w:val="000000"/>
          <w:sz w:val="28"/>
          <w:szCs w:val="20"/>
        </w:rPr>
        <w:t>профиль обучения</w:t>
      </w:r>
      <w:r w:rsidRPr="00D60BC4">
        <w:rPr>
          <w:color w:val="000000"/>
          <w:sz w:val="28"/>
          <w:szCs w:val="20"/>
        </w:rPr>
        <w:t xml:space="preserve">    </w:t>
      </w:r>
      <w:r w:rsidR="00024411">
        <w:rPr>
          <w:i/>
          <w:color w:val="000000"/>
          <w:sz w:val="28"/>
          <w:szCs w:val="20"/>
          <w:u w:val="single"/>
        </w:rPr>
        <w:t>технический</w:t>
      </w:r>
      <w:r w:rsidR="00DE114D">
        <w:rPr>
          <w:i/>
          <w:color w:val="000000"/>
          <w:sz w:val="28"/>
          <w:szCs w:val="20"/>
          <w:u w:val="single"/>
        </w:rPr>
        <w:t xml:space="preserve">, естественнонаучный, </w:t>
      </w:r>
    </w:p>
    <w:p w:rsidR="008F721E" w:rsidRPr="00DE114D" w:rsidRDefault="00DE114D" w:rsidP="008F721E">
      <w:pPr>
        <w:widowControl w:val="0"/>
        <w:autoSpaceDE w:val="0"/>
        <w:autoSpaceDN w:val="0"/>
        <w:adjustRightInd w:val="0"/>
        <w:rPr>
          <w:i/>
          <w:color w:val="000000"/>
          <w:sz w:val="28"/>
          <w:szCs w:val="20"/>
          <w:u w:val="single"/>
        </w:rPr>
      </w:pPr>
      <w:r w:rsidRPr="00DE114D">
        <w:rPr>
          <w:i/>
          <w:color w:val="000000"/>
          <w:sz w:val="28"/>
          <w:szCs w:val="20"/>
        </w:rPr>
        <w:t xml:space="preserve">                                         </w:t>
      </w:r>
      <w:r>
        <w:rPr>
          <w:i/>
          <w:color w:val="000000"/>
          <w:sz w:val="28"/>
          <w:szCs w:val="20"/>
          <w:u w:val="single"/>
        </w:rPr>
        <w:t xml:space="preserve"> социально- экономический</w:t>
      </w:r>
    </w:p>
    <w:p w:rsidR="008F721E" w:rsidRPr="00D60BC4" w:rsidRDefault="008F721E" w:rsidP="008F721E">
      <w:pPr>
        <w:widowControl w:val="0"/>
        <w:autoSpaceDE w:val="0"/>
        <w:autoSpaceDN w:val="0"/>
        <w:adjustRightInd w:val="0"/>
        <w:rPr>
          <w:i/>
          <w:color w:val="000000"/>
          <w:sz w:val="28"/>
          <w:szCs w:val="20"/>
        </w:rPr>
      </w:pPr>
      <w:r w:rsidRPr="00D60BC4">
        <w:rPr>
          <w:color w:val="000000"/>
          <w:sz w:val="28"/>
          <w:szCs w:val="20"/>
        </w:rPr>
        <w:t xml:space="preserve">                                                      </w:t>
      </w:r>
    </w:p>
    <w:p w:rsidR="008F721E" w:rsidRPr="00D60BC4" w:rsidRDefault="00A058BC" w:rsidP="008F721E">
      <w:pPr>
        <w:widowControl w:val="0"/>
        <w:autoSpaceDE w:val="0"/>
        <w:autoSpaceDN w:val="0"/>
        <w:adjustRightInd w:val="0"/>
        <w:rPr>
          <w:color w:val="000000"/>
          <w:sz w:val="28"/>
          <w:szCs w:val="28"/>
        </w:rPr>
      </w:pPr>
      <w:r>
        <w:rPr>
          <w:color w:val="000000"/>
          <w:sz w:val="28"/>
          <w:szCs w:val="20"/>
        </w:rPr>
        <w:t>к</w:t>
      </w:r>
      <w:r w:rsidR="008F721E" w:rsidRPr="00D60BC4">
        <w:rPr>
          <w:color w:val="000000"/>
          <w:sz w:val="28"/>
          <w:szCs w:val="20"/>
        </w:rPr>
        <w:t xml:space="preserve">урсы     </w:t>
      </w:r>
      <w:r w:rsidR="008F721E">
        <w:rPr>
          <w:color w:val="000000"/>
          <w:sz w:val="28"/>
          <w:szCs w:val="28"/>
          <w:u w:val="single"/>
        </w:rPr>
        <w:t>1</w:t>
      </w:r>
      <w:r w:rsidR="008F721E" w:rsidRPr="00D60BC4">
        <w:rPr>
          <w:color w:val="000000"/>
          <w:sz w:val="28"/>
          <w:szCs w:val="28"/>
        </w:rPr>
        <w:t xml:space="preserve"> </w:t>
      </w: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sz w:val="28"/>
          <w:szCs w:val="28"/>
        </w:rPr>
      </w:pPr>
      <w:r w:rsidRPr="00D60BC4">
        <w:rPr>
          <w:b/>
          <w:bCs/>
          <w:color w:val="000000"/>
          <w:sz w:val="28"/>
          <w:szCs w:val="28"/>
        </w:rPr>
        <w:t xml:space="preserve"> </w:t>
      </w: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r w:rsidRPr="00D60BC4">
        <w:rPr>
          <w:color w:val="000000"/>
          <w:sz w:val="28"/>
          <w:szCs w:val="28"/>
        </w:rPr>
        <w:t xml:space="preserve">форма обучения      </w:t>
      </w:r>
      <w:r w:rsidRPr="00D60BC4">
        <w:rPr>
          <w:color w:val="000000"/>
          <w:sz w:val="28"/>
          <w:szCs w:val="28"/>
          <w:u w:val="single"/>
        </w:rPr>
        <w:t>очная</w:t>
      </w: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447CB6" w:rsidRDefault="00447CB6"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447CB6" w:rsidRDefault="00447CB6"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447CB6" w:rsidRPr="00D60BC4" w:rsidRDefault="00447CB6"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sz w:val="28"/>
          <w:szCs w:val="28"/>
        </w:rPr>
      </w:pPr>
      <w:r w:rsidRPr="00D60BC4">
        <w:rPr>
          <w:color w:val="000000"/>
          <w:sz w:val="28"/>
          <w:szCs w:val="28"/>
        </w:rPr>
        <w:t>Кстово 201</w:t>
      </w:r>
      <w:r w:rsidR="0069166A">
        <w:rPr>
          <w:color w:val="000000"/>
          <w:sz w:val="28"/>
          <w:szCs w:val="28"/>
        </w:rPr>
        <w:t>6</w:t>
      </w:r>
      <w:r w:rsidRPr="00D60BC4">
        <w:rPr>
          <w:color w:val="000000"/>
          <w:sz w:val="28"/>
          <w:szCs w:val="28"/>
        </w:rPr>
        <w:t xml:space="preserve">        </w:t>
      </w:r>
    </w:p>
    <w:p w:rsidR="008F721E" w:rsidRPr="00D60BC4" w:rsidRDefault="008F721E" w:rsidP="008F721E">
      <w:pPr>
        <w:widowControl w:val="0"/>
        <w:autoSpaceDE w:val="0"/>
        <w:autoSpaceDN w:val="0"/>
        <w:adjustRightInd w:val="0"/>
        <w:jc w:val="both"/>
        <w:rPr>
          <w:color w:val="000000"/>
          <w:sz w:val="28"/>
          <w:szCs w:val="20"/>
        </w:rPr>
      </w:pPr>
      <w:r w:rsidRPr="00D60BC4">
        <w:rPr>
          <w:color w:val="000000"/>
          <w:sz w:val="28"/>
          <w:szCs w:val="20"/>
        </w:rPr>
        <w:lastRenderedPageBreak/>
        <w:t>Рабочая программа составлена на основе:</w:t>
      </w:r>
    </w:p>
    <w:p w:rsidR="008E61D2" w:rsidRDefault="008F721E" w:rsidP="008E61D2">
      <w:pPr>
        <w:ind w:firstLine="709"/>
        <w:jc w:val="both"/>
        <w:rPr>
          <w:sz w:val="28"/>
          <w:szCs w:val="28"/>
        </w:rPr>
      </w:pPr>
      <w:proofErr w:type="gramStart"/>
      <w:r w:rsidRPr="00D60BC4">
        <w:rPr>
          <w:color w:val="000000"/>
          <w:sz w:val="28"/>
          <w:szCs w:val="20"/>
        </w:rPr>
        <w:t xml:space="preserve">1 </w:t>
      </w:r>
      <w:r w:rsidR="008E61D2">
        <w:rPr>
          <w:spacing w:val="-2"/>
          <w:sz w:val="28"/>
          <w:szCs w:val="28"/>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r w:rsidR="008E61D2" w:rsidRPr="0077334D">
        <w:rPr>
          <w:spacing w:val="-2"/>
          <w:sz w:val="28"/>
          <w:szCs w:val="28"/>
        </w:rPr>
        <w:t xml:space="preserve"> (письмо </w:t>
      </w:r>
      <w:r w:rsidR="008E61D2">
        <w:rPr>
          <w:sz w:val="28"/>
          <w:szCs w:val="28"/>
        </w:rPr>
        <w:t>министерства образования нижегородской области об организации получения среднего образования №318-01-100-938/15 от 23 марта 2015г.</w:t>
      </w:r>
      <w:r w:rsidR="008E61D2" w:rsidRPr="0077334D">
        <w:rPr>
          <w:spacing w:val="-2"/>
          <w:sz w:val="28"/>
          <w:szCs w:val="28"/>
        </w:rPr>
        <w:t>)</w:t>
      </w:r>
      <w:proofErr w:type="gramEnd"/>
    </w:p>
    <w:p w:rsidR="00024411" w:rsidRDefault="00B90410" w:rsidP="00B90410">
      <w:pPr>
        <w:ind w:firstLine="709"/>
        <w:jc w:val="both"/>
        <w:rPr>
          <w:color w:val="000000"/>
          <w:sz w:val="28"/>
          <w:szCs w:val="20"/>
        </w:rPr>
      </w:pPr>
      <w:r>
        <w:rPr>
          <w:color w:val="000000"/>
          <w:sz w:val="28"/>
          <w:szCs w:val="20"/>
        </w:rPr>
        <w:t>2</w:t>
      </w:r>
      <w:r w:rsidR="008F721E" w:rsidRPr="00D60BC4">
        <w:rPr>
          <w:color w:val="000000"/>
          <w:sz w:val="28"/>
          <w:szCs w:val="20"/>
        </w:rPr>
        <w:t xml:space="preserve"> Учебного плана  </w:t>
      </w:r>
      <w:r w:rsidR="00A6538D">
        <w:rPr>
          <w:color w:val="000000"/>
          <w:sz w:val="28"/>
          <w:szCs w:val="20"/>
        </w:rPr>
        <w:t>специальностей</w:t>
      </w:r>
    </w:p>
    <w:p w:rsidR="008F721E" w:rsidRDefault="004364C0" w:rsidP="00024411">
      <w:pPr>
        <w:widowControl w:val="0"/>
        <w:autoSpaceDE w:val="0"/>
        <w:autoSpaceDN w:val="0"/>
        <w:adjustRightInd w:val="0"/>
        <w:rPr>
          <w:color w:val="000000"/>
          <w:sz w:val="28"/>
          <w:szCs w:val="28"/>
          <w:u w:val="single"/>
        </w:rPr>
      </w:pPr>
      <w:r>
        <w:rPr>
          <w:b/>
          <w:color w:val="000000"/>
          <w:sz w:val="28"/>
          <w:szCs w:val="28"/>
        </w:rPr>
        <w:t>38</w:t>
      </w:r>
      <w:r w:rsidR="00024411">
        <w:rPr>
          <w:b/>
          <w:color w:val="000000"/>
          <w:sz w:val="28"/>
          <w:szCs w:val="28"/>
        </w:rPr>
        <w:t>.</w:t>
      </w:r>
      <w:r>
        <w:rPr>
          <w:b/>
          <w:color w:val="000000"/>
          <w:sz w:val="28"/>
          <w:szCs w:val="28"/>
        </w:rPr>
        <w:t>02</w:t>
      </w:r>
      <w:r w:rsidR="00024411">
        <w:rPr>
          <w:b/>
          <w:color w:val="000000"/>
          <w:sz w:val="28"/>
          <w:szCs w:val="28"/>
        </w:rPr>
        <w:t>.</w:t>
      </w:r>
      <w:r>
        <w:rPr>
          <w:b/>
          <w:color w:val="000000"/>
          <w:sz w:val="28"/>
          <w:szCs w:val="28"/>
        </w:rPr>
        <w:t>01</w:t>
      </w:r>
      <w:r w:rsidR="008F721E" w:rsidRPr="00D60BC4">
        <w:rPr>
          <w:color w:val="000000"/>
          <w:sz w:val="28"/>
          <w:szCs w:val="28"/>
        </w:rPr>
        <w:t xml:space="preserve"> </w:t>
      </w:r>
      <w:r w:rsidRPr="004364C0">
        <w:rPr>
          <w:color w:val="000000"/>
          <w:sz w:val="28"/>
          <w:szCs w:val="28"/>
          <w:u w:val="single"/>
        </w:rPr>
        <w:t>Экономика и бухгалтерский учет (по отраслям)</w:t>
      </w:r>
      <w:r w:rsidR="007734EB">
        <w:rPr>
          <w:color w:val="000000"/>
          <w:sz w:val="28"/>
          <w:szCs w:val="28"/>
          <w:u w:val="single"/>
        </w:rPr>
        <w:t>;</w:t>
      </w:r>
    </w:p>
    <w:p w:rsidR="00024411" w:rsidRPr="00024411" w:rsidRDefault="00024411" w:rsidP="00024411">
      <w:pPr>
        <w:widowControl w:val="0"/>
        <w:autoSpaceDE w:val="0"/>
        <w:autoSpaceDN w:val="0"/>
        <w:adjustRightInd w:val="0"/>
        <w:rPr>
          <w:color w:val="000000"/>
          <w:sz w:val="28"/>
          <w:szCs w:val="20"/>
        </w:rPr>
      </w:pPr>
      <w:r w:rsidRPr="00024411">
        <w:rPr>
          <w:b/>
          <w:color w:val="000000"/>
          <w:sz w:val="28"/>
          <w:szCs w:val="20"/>
        </w:rPr>
        <w:t>13.02.11</w:t>
      </w:r>
      <w:r w:rsidRPr="00024411">
        <w:rPr>
          <w:color w:val="000000"/>
          <w:sz w:val="28"/>
          <w:szCs w:val="20"/>
        </w:rPr>
        <w:t xml:space="preserve"> </w:t>
      </w:r>
      <w:r w:rsidRPr="00024411">
        <w:rPr>
          <w:color w:val="000000"/>
          <w:sz w:val="28"/>
          <w:szCs w:val="20"/>
          <w:u w:val="single"/>
        </w:rPr>
        <w:t>Техническая эксплуатация и обслуживание электрического и электромеханического оборудования</w:t>
      </w:r>
      <w:r w:rsidR="007734EB">
        <w:rPr>
          <w:color w:val="000000"/>
          <w:sz w:val="28"/>
          <w:szCs w:val="20"/>
          <w:u w:val="single"/>
        </w:rPr>
        <w:t>;</w:t>
      </w:r>
    </w:p>
    <w:p w:rsidR="00024411" w:rsidRPr="00024411" w:rsidRDefault="00024411" w:rsidP="00024411">
      <w:pPr>
        <w:widowControl w:val="0"/>
        <w:autoSpaceDE w:val="0"/>
        <w:autoSpaceDN w:val="0"/>
        <w:adjustRightInd w:val="0"/>
        <w:rPr>
          <w:color w:val="000000"/>
          <w:sz w:val="28"/>
          <w:szCs w:val="20"/>
          <w:u w:val="single"/>
        </w:rPr>
      </w:pPr>
      <w:r w:rsidRPr="00024411">
        <w:rPr>
          <w:b/>
          <w:color w:val="000000"/>
          <w:sz w:val="28"/>
          <w:szCs w:val="20"/>
        </w:rPr>
        <w:t>15.02.01</w:t>
      </w:r>
      <w:r w:rsidRPr="00024411">
        <w:rPr>
          <w:color w:val="000000"/>
          <w:sz w:val="28"/>
          <w:szCs w:val="20"/>
        </w:rPr>
        <w:t xml:space="preserve"> </w:t>
      </w:r>
      <w:r w:rsidRPr="00024411">
        <w:rPr>
          <w:color w:val="000000"/>
          <w:sz w:val="28"/>
          <w:szCs w:val="20"/>
          <w:u w:val="single"/>
        </w:rPr>
        <w:t>Монтаж и техническая эксплуатация промышленного оборудования</w:t>
      </w:r>
      <w:r w:rsidR="007734EB">
        <w:rPr>
          <w:color w:val="000000"/>
          <w:sz w:val="28"/>
          <w:szCs w:val="20"/>
          <w:u w:val="single"/>
        </w:rPr>
        <w:t>;</w:t>
      </w:r>
    </w:p>
    <w:p w:rsidR="00024411" w:rsidRPr="00024411" w:rsidRDefault="00024411" w:rsidP="00024411">
      <w:pPr>
        <w:widowControl w:val="0"/>
        <w:autoSpaceDE w:val="0"/>
        <w:autoSpaceDN w:val="0"/>
        <w:adjustRightInd w:val="0"/>
        <w:rPr>
          <w:color w:val="000000"/>
          <w:sz w:val="28"/>
          <w:szCs w:val="20"/>
        </w:rPr>
      </w:pPr>
      <w:r w:rsidRPr="00024411">
        <w:rPr>
          <w:b/>
          <w:color w:val="000000"/>
          <w:sz w:val="28"/>
          <w:szCs w:val="20"/>
        </w:rPr>
        <w:t>15.02.07</w:t>
      </w:r>
      <w:r w:rsidRPr="00024411">
        <w:rPr>
          <w:color w:val="000000"/>
          <w:sz w:val="28"/>
          <w:szCs w:val="20"/>
        </w:rPr>
        <w:t xml:space="preserve"> </w:t>
      </w:r>
      <w:r w:rsidRPr="00024411">
        <w:rPr>
          <w:color w:val="000000"/>
          <w:sz w:val="28"/>
          <w:szCs w:val="20"/>
          <w:u w:val="single"/>
        </w:rPr>
        <w:t>Автоматизация технологических процессов и производств</w:t>
      </w:r>
      <w:r w:rsidR="007734EB">
        <w:rPr>
          <w:color w:val="000000"/>
          <w:sz w:val="28"/>
          <w:szCs w:val="20"/>
          <w:u w:val="single"/>
        </w:rPr>
        <w:t>;</w:t>
      </w:r>
    </w:p>
    <w:p w:rsidR="00024411" w:rsidRPr="00024411" w:rsidRDefault="00024411" w:rsidP="00024411">
      <w:pPr>
        <w:widowControl w:val="0"/>
        <w:autoSpaceDE w:val="0"/>
        <w:autoSpaceDN w:val="0"/>
        <w:adjustRightInd w:val="0"/>
        <w:rPr>
          <w:color w:val="000000"/>
          <w:sz w:val="28"/>
          <w:szCs w:val="20"/>
        </w:rPr>
      </w:pPr>
      <w:r w:rsidRPr="00024411">
        <w:rPr>
          <w:b/>
          <w:color w:val="000000"/>
          <w:sz w:val="28"/>
          <w:szCs w:val="20"/>
        </w:rPr>
        <w:t>18.02.09</w:t>
      </w:r>
      <w:r w:rsidRPr="00024411">
        <w:rPr>
          <w:color w:val="000000"/>
          <w:sz w:val="28"/>
          <w:szCs w:val="20"/>
        </w:rPr>
        <w:t xml:space="preserve"> </w:t>
      </w:r>
      <w:r w:rsidRPr="00024411">
        <w:rPr>
          <w:color w:val="000000"/>
          <w:sz w:val="28"/>
          <w:szCs w:val="20"/>
          <w:u w:val="single"/>
        </w:rPr>
        <w:t>Переработка нефти и газа</w:t>
      </w:r>
      <w:r w:rsidR="007734EB">
        <w:rPr>
          <w:color w:val="000000"/>
          <w:sz w:val="28"/>
          <w:szCs w:val="20"/>
          <w:u w:val="single"/>
        </w:rPr>
        <w:t>;</w:t>
      </w:r>
    </w:p>
    <w:p w:rsidR="00024411" w:rsidRDefault="00024411" w:rsidP="00024411">
      <w:pPr>
        <w:widowControl w:val="0"/>
        <w:autoSpaceDE w:val="0"/>
        <w:autoSpaceDN w:val="0"/>
        <w:adjustRightInd w:val="0"/>
        <w:rPr>
          <w:color w:val="000000"/>
          <w:sz w:val="28"/>
          <w:szCs w:val="20"/>
          <w:u w:val="single"/>
        </w:rPr>
      </w:pPr>
      <w:r w:rsidRPr="00024411">
        <w:rPr>
          <w:b/>
          <w:color w:val="000000"/>
          <w:sz w:val="28"/>
          <w:szCs w:val="20"/>
        </w:rPr>
        <w:t>08.02.01</w:t>
      </w:r>
      <w:r w:rsidRPr="00024411">
        <w:rPr>
          <w:color w:val="000000"/>
          <w:sz w:val="28"/>
          <w:szCs w:val="20"/>
        </w:rPr>
        <w:t xml:space="preserve"> </w:t>
      </w:r>
      <w:r w:rsidRPr="00024411">
        <w:rPr>
          <w:color w:val="000000"/>
          <w:sz w:val="28"/>
          <w:szCs w:val="20"/>
          <w:u w:val="single"/>
        </w:rPr>
        <w:t>Строительство и эксплуатация зданий и сооружений</w:t>
      </w:r>
      <w:r w:rsidR="00A6538D">
        <w:rPr>
          <w:color w:val="000000"/>
          <w:sz w:val="28"/>
          <w:szCs w:val="20"/>
          <w:u w:val="single"/>
        </w:rPr>
        <w:t xml:space="preserve">, </w:t>
      </w:r>
    </w:p>
    <w:p w:rsidR="0069166A" w:rsidRDefault="0069166A" w:rsidP="0069166A">
      <w:pPr>
        <w:jc w:val="both"/>
        <w:rPr>
          <w:sz w:val="28"/>
          <w:szCs w:val="28"/>
        </w:rPr>
      </w:pPr>
      <w:r w:rsidRPr="00B16E0C">
        <w:rPr>
          <w:b/>
          <w:spacing w:val="-2"/>
          <w:sz w:val="28"/>
          <w:szCs w:val="28"/>
        </w:rPr>
        <w:t>21.02.03</w:t>
      </w:r>
      <w:r w:rsidRPr="0069166A">
        <w:rPr>
          <w:spacing w:val="-2"/>
          <w:sz w:val="28"/>
          <w:szCs w:val="28"/>
          <w:u w:val="single"/>
        </w:rPr>
        <w:t xml:space="preserve">Сооружение и эксплуатация </w:t>
      </w:r>
      <w:proofErr w:type="spellStart"/>
      <w:r w:rsidRPr="0069166A">
        <w:rPr>
          <w:spacing w:val="-2"/>
          <w:sz w:val="28"/>
          <w:szCs w:val="28"/>
          <w:u w:val="single"/>
        </w:rPr>
        <w:t>газонефтепроводов</w:t>
      </w:r>
      <w:proofErr w:type="spellEnd"/>
      <w:r w:rsidRPr="0069166A">
        <w:rPr>
          <w:spacing w:val="-2"/>
          <w:sz w:val="28"/>
          <w:szCs w:val="28"/>
          <w:u w:val="single"/>
        </w:rPr>
        <w:t xml:space="preserve"> и </w:t>
      </w:r>
      <w:proofErr w:type="spellStart"/>
      <w:r w:rsidRPr="0069166A">
        <w:rPr>
          <w:spacing w:val="-2"/>
          <w:sz w:val="28"/>
          <w:szCs w:val="28"/>
          <w:u w:val="single"/>
        </w:rPr>
        <w:t>газонефтехранилищ</w:t>
      </w:r>
      <w:proofErr w:type="spellEnd"/>
      <w:r>
        <w:rPr>
          <w:spacing w:val="-2"/>
          <w:sz w:val="28"/>
          <w:szCs w:val="28"/>
          <w:u w:val="single"/>
        </w:rPr>
        <w:t xml:space="preserve">, </w:t>
      </w:r>
      <w:r w:rsidRPr="0069166A">
        <w:rPr>
          <w:spacing w:val="-2"/>
          <w:sz w:val="28"/>
          <w:szCs w:val="28"/>
          <w:u w:val="single"/>
        </w:rPr>
        <w:t xml:space="preserve"> </w:t>
      </w:r>
      <w:r>
        <w:rPr>
          <w:spacing w:val="-2"/>
          <w:sz w:val="28"/>
          <w:szCs w:val="28"/>
          <w:u w:val="single"/>
        </w:rPr>
        <w:t xml:space="preserve">  </w:t>
      </w:r>
    </w:p>
    <w:p w:rsidR="0069166A" w:rsidRPr="00024411" w:rsidRDefault="0069166A" w:rsidP="00024411">
      <w:pPr>
        <w:widowControl w:val="0"/>
        <w:autoSpaceDE w:val="0"/>
        <w:autoSpaceDN w:val="0"/>
        <w:adjustRightInd w:val="0"/>
        <w:rPr>
          <w:color w:val="000000"/>
          <w:sz w:val="28"/>
          <w:szCs w:val="20"/>
        </w:rPr>
      </w:pPr>
    </w:p>
    <w:p w:rsidR="00024411" w:rsidRDefault="00024411" w:rsidP="00024411">
      <w:pPr>
        <w:widowControl w:val="0"/>
        <w:autoSpaceDE w:val="0"/>
        <w:autoSpaceDN w:val="0"/>
        <w:adjustRightInd w:val="0"/>
        <w:rPr>
          <w:color w:val="000000"/>
          <w:sz w:val="28"/>
          <w:szCs w:val="28"/>
          <w:u w:val="single"/>
        </w:rPr>
      </w:pPr>
    </w:p>
    <w:p w:rsidR="008F721E" w:rsidRPr="00D60BC4" w:rsidRDefault="009167C5" w:rsidP="00024411">
      <w:pPr>
        <w:widowControl w:val="0"/>
        <w:autoSpaceDE w:val="0"/>
        <w:autoSpaceDN w:val="0"/>
        <w:adjustRightInd w:val="0"/>
        <w:rPr>
          <w:color w:val="000000"/>
          <w:sz w:val="28"/>
          <w:szCs w:val="20"/>
        </w:rPr>
      </w:pPr>
      <w:r>
        <w:rPr>
          <w:color w:val="000000"/>
          <w:sz w:val="28"/>
          <w:szCs w:val="20"/>
        </w:rPr>
        <w:t xml:space="preserve"> утвержденн</w:t>
      </w:r>
      <w:r w:rsidR="00F742F3">
        <w:rPr>
          <w:color w:val="000000"/>
          <w:sz w:val="28"/>
          <w:szCs w:val="20"/>
        </w:rPr>
        <w:t>ого</w:t>
      </w:r>
      <w:r>
        <w:rPr>
          <w:color w:val="000000"/>
          <w:sz w:val="28"/>
          <w:szCs w:val="20"/>
        </w:rPr>
        <w:t xml:space="preserve"> </w:t>
      </w:r>
      <w:r w:rsidRPr="00F742F3">
        <w:rPr>
          <w:color w:val="000000"/>
          <w:sz w:val="28"/>
          <w:szCs w:val="20"/>
          <w:u w:val="single"/>
        </w:rPr>
        <w:t>«0</w:t>
      </w:r>
      <w:r w:rsidR="00A6538D" w:rsidRPr="00F742F3">
        <w:rPr>
          <w:color w:val="000000"/>
          <w:sz w:val="28"/>
          <w:szCs w:val="20"/>
          <w:u w:val="single"/>
        </w:rPr>
        <w:t>1</w:t>
      </w:r>
      <w:r w:rsidRPr="00F742F3">
        <w:rPr>
          <w:color w:val="000000"/>
          <w:sz w:val="28"/>
          <w:szCs w:val="20"/>
          <w:u w:val="single"/>
        </w:rPr>
        <w:t xml:space="preserve"> </w:t>
      </w:r>
      <w:r w:rsidR="00A6538D" w:rsidRPr="00F742F3">
        <w:rPr>
          <w:color w:val="000000"/>
          <w:sz w:val="28"/>
          <w:szCs w:val="20"/>
          <w:u w:val="single"/>
        </w:rPr>
        <w:t>»</w:t>
      </w:r>
      <w:r w:rsidRPr="00F742F3">
        <w:rPr>
          <w:color w:val="000000"/>
          <w:sz w:val="28"/>
          <w:szCs w:val="20"/>
          <w:u w:val="single"/>
        </w:rPr>
        <w:t>июля</w:t>
      </w:r>
      <w:r w:rsidR="008F721E" w:rsidRPr="00F742F3">
        <w:rPr>
          <w:color w:val="000000"/>
          <w:sz w:val="28"/>
          <w:szCs w:val="20"/>
          <w:u w:val="single"/>
        </w:rPr>
        <w:t xml:space="preserve"> 201</w:t>
      </w:r>
      <w:r w:rsidR="0069166A">
        <w:rPr>
          <w:color w:val="000000"/>
          <w:sz w:val="28"/>
          <w:szCs w:val="20"/>
          <w:u w:val="single"/>
        </w:rPr>
        <w:t>6</w:t>
      </w:r>
      <w:r w:rsidR="008F721E" w:rsidRPr="00F742F3">
        <w:rPr>
          <w:color w:val="000000"/>
          <w:sz w:val="28"/>
          <w:szCs w:val="20"/>
          <w:u w:val="single"/>
        </w:rPr>
        <w:t xml:space="preserve"> года</w:t>
      </w:r>
      <w:r w:rsidR="008F721E" w:rsidRPr="00D60BC4">
        <w:rPr>
          <w:color w:val="000000"/>
          <w:sz w:val="28"/>
          <w:szCs w:val="20"/>
        </w:rPr>
        <w:t>;</w:t>
      </w:r>
    </w:p>
    <w:p w:rsidR="008F721E" w:rsidRPr="00D60BC4" w:rsidRDefault="008F721E" w:rsidP="008F721E">
      <w:pPr>
        <w:widowControl w:val="0"/>
        <w:autoSpaceDE w:val="0"/>
        <w:autoSpaceDN w:val="0"/>
        <w:adjustRightInd w:val="0"/>
        <w:rPr>
          <w:color w:val="000000"/>
          <w:sz w:val="28"/>
          <w:szCs w:val="20"/>
        </w:rPr>
      </w:pPr>
      <w:r w:rsidRPr="00D60BC4">
        <w:rPr>
          <w:color w:val="000000"/>
          <w:sz w:val="28"/>
          <w:szCs w:val="20"/>
        </w:rPr>
        <w:t xml:space="preserve">                                                                                       </w:t>
      </w: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000000"/>
          <w:sz w:val="28"/>
          <w:szCs w:val="28"/>
          <w:vertAlign w:val="superscript"/>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sz w:val="28"/>
          <w:szCs w:val="28"/>
          <w:u w:val="single"/>
        </w:rPr>
      </w:pPr>
      <w:r w:rsidRPr="00D60BC4">
        <w:rPr>
          <w:color w:val="000000"/>
          <w:sz w:val="28"/>
          <w:szCs w:val="28"/>
        </w:rPr>
        <w:t xml:space="preserve">Организация-разработчик: </w:t>
      </w:r>
      <w:r w:rsidRPr="00D60BC4">
        <w:rPr>
          <w:color w:val="000000"/>
          <w:sz w:val="28"/>
          <w:szCs w:val="28"/>
          <w:u w:val="single"/>
        </w:rPr>
        <w:t>ГБПОУ  КНТ им. Б.И. Корнилова</w:t>
      </w: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4364C0" w:rsidRPr="004364C0" w:rsidRDefault="008F721E" w:rsidP="00024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sz w:val="26"/>
          <w:szCs w:val="26"/>
          <w:u w:val="single"/>
        </w:rPr>
      </w:pPr>
      <w:r w:rsidRPr="00D60BC4">
        <w:rPr>
          <w:color w:val="000000"/>
          <w:sz w:val="28"/>
          <w:szCs w:val="28"/>
        </w:rPr>
        <w:t>Разработчик</w:t>
      </w:r>
      <w:r w:rsidR="004364C0">
        <w:rPr>
          <w:color w:val="000000"/>
          <w:sz w:val="28"/>
          <w:szCs w:val="28"/>
        </w:rPr>
        <w:t>и</w:t>
      </w:r>
      <w:r w:rsidR="00024411">
        <w:rPr>
          <w:color w:val="000000"/>
          <w:sz w:val="28"/>
          <w:szCs w:val="28"/>
        </w:rPr>
        <w:t xml:space="preserve">: </w:t>
      </w:r>
      <w:r w:rsidR="004364C0" w:rsidRPr="004364C0">
        <w:rPr>
          <w:color w:val="000000"/>
          <w:sz w:val="26"/>
          <w:szCs w:val="26"/>
          <w:u w:val="single"/>
        </w:rPr>
        <w:t>Романюк  Сергей Анатольевич, преподаватель физики</w:t>
      </w:r>
      <w:r w:rsidR="008E61D2">
        <w:rPr>
          <w:color w:val="000000"/>
          <w:sz w:val="26"/>
          <w:szCs w:val="26"/>
          <w:u w:val="single"/>
        </w:rPr>
        <w:t>, астрономии</w:t>
      </w:r>
    </w:p>
    <w:p w:rsidR="008F721E" w:rsidRPr="004364C0" w:rsidRDefault="008F721E" w:rsidP="008F721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6"/>
          <w:szCs w:val="26"/>
        </w:rPr>
      </w:pPr>
    </w:p>
    <w:p w:rsidR="008F721E" w:rsidRPr="004364C0"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6"/>
          <w:szCs w:val="26"/>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z w:val="28"/>
          <w:szCs w:val="28"/>
        </w:rPr>
      </w:pPr>
    </w:p>
    <w:p w:rsidR="008E61D2" w:rsidRPr="005C3195" w:rsidRDefault="008F721E" w:rsidP="008E6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60BC4">
        <w:rPr>
          <w:b/>
          <w:caps/>
          <w:color w:val="000000"/>
          <w:sz w:val="28"/>
          <w:szCs w:val="28"/>
        </w:rPr>
        <w:br w:type="page"/>
      </w:r>
      <w:r w:rsidR="008E61D2" w:rsidRPr="005C3195">
        <w:rPr>
          <w:b/>
          <w:caps/>
          <w:sz w:val="28"/>
          <w:szCs w:val="28"/>
        </w:rPr>
        <w:lastRenderedPageBreak/>
        <w:t>СОДЕРЖАНИЕ</w:t>
      </w:r>
    </w:p>
    <w:p w:rsidR="008E61D2" w:rsidRPr="005C3195" w:rsidRDefault="008E61D2" w:rsidP="008E6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986"/>
        <w:gridCol w:w="673"/>
      </w:tblGrid>
      <w:tr w:rsidR="008E61D2" w:rsidRPr="005C3195" w:rsidTr="00912026">
        <w:trPr>
          <w:trHeight w:val="525"/>
          <w:jc w:val="center"/>
        </w:trPr>
        <w:tc>
          <w:tcPr>
            <w:tcW w:w="621" w:type="dxa"/>
          </w:tcPr>
          <w:p w:rsidR="008E61D2" w:rsidRPr="005C3195" w:rsidRDefault="008E61D2" w:rsidP="00912026"/>
        </w:tc>
        <w:tc>
          <w:tcPr>
            <w:tcW w:w="9313" w:type="dxa"/>
          </w:tcPr>
          <w:p w:rsidR="008E61D2" w:rsidRPr="005C3195" w:rsidRDefault="008E61D2" w:rsidP="00912026">
            <w:pPr>
              <w:rPr>
                <w:sz w:val="28"/>
                <w:szCs w:val="28"/>
              </w:rPr>
            </w:pPr>
            <w:r>
              <w:rPr>
                <w:sz w:val="28"/>
                <w:szCs w:val="28"/>
              </w:rPr>
              <w:t>Наименование раздела</w:t>
            </w:r>
          </w:p>
        </w:tc>
        <w:tc>
          <w:tcPr>
            <w:tcW w:w="332" w:type="dxa"/>
          </w:tcPr>
          <w:p w:rsidR="008E61D2" w:rsidRPr="005C3195" w:rsidRDefault="008E61D2" w:rsidP="00912026">
            <w:pPr>
              <w:jc w:val="center"/>
              <w:rPr>
                <w:sz w:val="28"/>
                <w:szCs w:val="28"/>
              </w:rPr>
            </w:pPr>
            <w:r w:rsidRPr="005C3195">
              <w:rPr>
                <w:sz w:val="28"/>
                <w:szCs w:val="28"/>
              </w:rPr>
              <w:t>стр.</w:t>
            </w:r>
          </w:p>
          <w:p w:rsidR="008E61D2" w:rsidRPr="005C3195" w:rsidRDefault="008E61D2" w:rsidP="00912026">
            <w:pPr>
              <w:jc w:val="center"/>
              <w:rPr>
                <w:sz w:val="28"/>
                <w:szCs w:val="28"/>
              </w:rPr>
            </w:pP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1</w:t>
            </w:r>
          </w:p>
        </w:tc>
        <w:tc>
          <w:tcPr>
            <w:tcW w:w="9313" w:type="dxa"/>
          </w:tcPr>
          <w:p w:rsidR="008E61D2" w:rsidRPr="00B96DF0" w:rsidRDefault="008E61D2" w:rsidP="00912026">
            <w:pPr>
              <w:pStyle w:val="1"/>
              <w:spacing w:line="360" w:lineRule="auto"/>
              <w:ind w:firstLine="0"/>
              <w:rPr>
                <w:b/>
                <w:caps/>
                <w:szCs w:val="28"/>
              </w:rPr>
            </w:pPr>
            <w:r w:rsidRPr="00B96DF0">
              <w:rPr>
                <w:b/>
                <w:szCs w:val="28"/>
              </w:rPr>
              <w:t>ПОЯСНИТЕЛЬНАЯ ЗАПИСКА</w:t>
            </w:r>
          </w:p>
        </w:tc>
        <w:tc>
          <w:tcPr>
            <w:tcW w:w="332" w:type="dxa"/>
          </w:tcPr>
          <w:p w:rsidR="008E61D2" w:rsidRPr="005C3195" w:rsidRDefault="008E61D2" w:rsidP="00912026">
            <w:pPr>
              <w:jc w:val="center"/>
              <w:rPr>
                <w:sz w:val="28"/>
                <w:szCs w:val="28"/>
              </w:rPr>
            </w:pPr>
            <w:r>
              <w:rPr>
                <w:sz w:val="28"/>
                <w:szCs w:val="28"/>
              </w:rPr>
              <w:t>4</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2</w:t>
            </w:r>
          </w:p>
        </w:tc>
        <w:tc>
          <w:tcPr>
            <w:tcW w:w="9313" w:type="dxa"/>
          </w:tcPr>
          <w:p w:rsidR="008E61D2" w:rsidRPr="00B96DF0" w:rsidRDefault="008E61D2" w:rsidP="00912026">
            <w:pPr>
              <w:rPr>
                <w:szCs w:val="28"/>
              </w:rPr>
            </w:pPr>
            <w:r w:rsidRPr="00B96DF0">
              <w:rPr>
                <w:b/>
                <w:szCs w:val="28"/>
              </w:rPr>
              <w:t>ОБЩАЯ ХАРАКТЕРИСТИКА</w:t>
            </w:r>
            <w:r>
              <w:rPr>
                <w:b/>
                <w:szCs w:val="28"/>
              </w:rPr>
              <w:t xml:space="preserve"> УЧЕБНОЙ ДИСЦИПЛИНЫ</w:t>
            </w:r>
          </w:p>
        </w:tc>
        <w:tc>
          <w:tcPr>
            <w:tcW w:w="332" w:type="dxa"/>
          </w:tcPr>
          <w:p w:rsidR="008E61D2" w:rsidRPr="005C3195" w:rsidRDefault="008A455B" w:rsidP="00912026">
            <w:pPr>
              <w:jc w:val="center"/>
              <w:rPr>
                <w:sz w:val="28"/>
                <w:szCs w:val="28"/>
              </w:rPr>
            </w:pPr>
            <w:r>
              <w:rPr>
                <w:sz w:val="28"/>
                <w:szCs w:val="28"/>
              </w:rPr>
              <w:t>5</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3</w:t>
            </w:r>
          </w:p>
        </w:tc>
        <w:tc>
          <w:tcPr>
            <w:tcW w:w="9313" w:type="dxa"/>
          </w:tcPr>
          <w:p w:rsidR="008E61D2" w:rsidRPr="00B96DF0" w:rsidRDefault="008E61D2" w:rsidP="00912026">
            <w:pPr>
              <w:rPr>
                <w:szCs w:val="28"/>
              </w:rPr>
            </w:pPr>
            <w:r w:rsidRPr="00B96DF0">
              <w:rPr>
                <w:b/>
                <w:szCs w:val="28"/>
              </w:rPr>
              <w:t>МЕСТО УЧЕБНОЙ ДИСЦИПЛИНЫ В УЧЕБНОМ ПЛАНЕ</w:t>
            </w:r>
          </w:p>
        </w:tc>
        <w:tc>
          <w:tcPr>
            <w:tcW w:w="332" w:type="dxa"/>
          </w:tcPr>
          <w:p w:rsidR="008E61D2" w:rsidRPr="005C3195" w:rsidRDefault="008A455B" w:rsidP="00912026">
            <w:pPr>
              <w:jc w:val="center"/>
              <w:rPr>
                <w:sz w:val="28"/>
                <w:szCs w:val="28"/>
              </w:rPr>
            </w:pPr>
            <w:r>
              <w:rPr>
                <w:sz w:val="28"/>
                <w:szCs w:val="28"/>
              </w:rPr>
              <w:t>6</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4</w:t>
            </w:r>
          </w:p>
        </w:tc>
        <w:tc>
          <w:tcPr>
            <w:tcW w:w="9313" w:type="dxa"/>
          </w:tcPr>
          <w:p w:rsidR="008E61D2" w:rsidRPr="00B96DF0" w:rsidRDefault="008E61D2" w:rsidP="00912026">
            <w:pPr>
              <w:rPr>
                <w:szCs w:val="28"/>
              </w:rPr>
            </w:pPr>
            <w:r w:rsidRPr="00B96DF0">
              <w:rPr>
                <w:b/>
                <w:szCs w:val="28"/>
              </w:rPr>
              <w:t>РЕЗУЛЬТАТЫ ОСВОЕНИЯ ДИСЦИПЛИНЫ</w:t>
            </w:r>
          </w:p>
        </w:tc>
        <w:tc>
          <w:tcPr>
            <w:tcW w:w="332" w:type="dxa"/>
          </w:tcPr>
          <w:p w:rsidR="008E61D2" w:rsidRPr="005C3195" w:rsidRDefault="008A455B" w:rsidP="00912026">
            <w:pPr>
              <w:jc w:val="center"/>
              <w:rPr>
                <w:sz w:val="28"/>
                <w:szCs w:val="28"/>
              </w:rPr>
            </w:pPr>
            <w:r>
              <w:rPr>
                <w:sz w:val="28"/>
                <w:szCs w:val="28"/>
              </w:rPr>
              <w:t>6</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5</w:t>
            </w:r>
          </w:p>
        </w:tc>
        <w:tc>
          <w:tcPr>
            <w:tcW w:w="9313" w:type="dxa"/>
          </w:tcPr>
          <w:p w:rsidR="008E61D2" w:rsidRPr="00B96DF0" w:rsidRDefault="008E61D2" w:rsidP="00912026">
            <w:pPr>
              <w:ind w:right="268"/>
              <w:rPr>
                <w:szCs w:val="28"/>
              </w:rPr>
            </w:pPr>
            <w:r w:rsidRPr="00B96DF0">
              <w:rPr>
                <w:b/>
                <w:caps/>
                <w:szCs w:val="28"/>
              </w:rPr>
              <w:t>содержание учебной дисциплины</w:t>
            </w:r>
          </w:p>
        </w:tc>
        <w:tc>
          <w:tcPr>
            <w:tcW w:w="332" w:type="dxa"/>
          </w:tcPr>
          <w:p w:rsidR="008E61D2" w:rsidRPr="005C3195" w:rsidRDefault="008A455B" w:rsidP="00912026">
            <w:pPr>
              <w:jc w:val="center"/>
              <w:rPr>
                <w:sz w:val="28"/>
                <w:szCs w:val="28"/>
              </w:rPr>
            </w:pPr>
            <w:r>
              <w:rPr>
                <w:sz w:val="28"/>
                <w:szCs w:val="28"/>
              </w:rPr>
              <w:t>10</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6</w:t>
            </w:r>
          </w:p>
        </w:tc>
        <w:tc>
          <w:tcPr>
            <w:tcW w:w="9313" w:type="dxa"/>
          </w:tcPr>
          <w:p w:rsidR="008E61D2" w:rsidRDefault="008E61D2" w:rsidP="00912026">
            <w:pPr>
              <w:rPr>
                <w:b/>
                <w:szCs w:val="28"/>
              </w:rPr>
            </w:pPr>
            <w:r w:rsidRPr="00B96DF0">
              <w:rPr>
                <w:b/>
                <w:caps/>
                <w:szCs w:val="28"/>
              </w:rPr>
              <w:t>ТЕМАТИЧЕСКИЙ ПЛАН И СОДЕРЖАНИЕ УЧЕБНОЙ ДИСЦИПЛИНЫ</w:t>
            </w:r>
            <w:r w:rsidRPr="00B96DF0">
              <w:rPr>
                <w:b/>
                <w:szCs w:val="28"/>
              </w:rPr>
              <w:t xml:space="preserve"> </w:t>
            </w:r>
          </w:p>
          <w:p w:rsidR="008E61D2" w:rsidRPr="00B96DF0" w:rsidRDefault="008E61D2" w:rsidP="00912026">
            <w:pPr>
              <w:rPr>
                <w:b/>
                <w:caps/>
                <w:szCs w:val="28"/>
              </w:rPr>
            </w:pPr>
            <w:r w:rsidRPr="00B96DF0">
              <w:rPr>
                <w:b/>
                <w:szCs w:val="28"/>
              </w:rPr>
              <w:t>С УЧЕТОМ ПРОФИЛЯ ПРОФЕССИОНАЛЬНОГО ОБРАЗОВАНИЯ</w:t>
            </w:r>
          </w:p>
          <w:p w:rsidR="008E61D2" w:rsidRPr="00B96DF0" w:rsidRDefault="008E61D2" w:rsidP="00912026">
            <w:pPr>
              <w:rPr>
                <w:b/>
                <w:caps/>
                <w:szCs w:val="28"/>
              </w:rPr>
            </w:pPr>
          </w:p>
        </w:tc>
        <w:tc>
          <w:tcPr>
            <w:tcW w:w="332" w:type="dxa"/>
          </w:tcPr>
          <w:p w:rsidR="008E61D2" w:rsidRPr="005C3195" w:rsidRDefault="008A455B" w:rsidP="00912026">
            <w:pPr>
              <w:jc w:val="center"/>
              <w:rPr>
                <w:sz w:val="28"/>
                <w:szCs w:val="28"/>
              </w:rPr>
            </w:pPr>
            <w:r>
              <w:rPr>
                <w:sz w:val="28"/>
                <w:szCs w:val="28"/>
              </w:rPr>
              <w:t>11</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7</w:t>
            </w:r>
          </w:p>
        </w:tc>
        <w:tc>
          <w:tcPr>
            <w:tcW w:w="9313" w:type="dxa"/>
          </w:tcPr>
          <w:p w:rsidR="008E61D2" w:rsidRPr="00B96DF0" w:rsidRDefault="008E61D2" w:rsidP="00912026">
            <w:pPr>
              <w:rPr>
                <w:b/>
                <w:caps/>
                <w:szCs w:val="28"/>
              </w:rPr>
            </w:pPr>
            <w:r w:rsidRPr="00B96DF0">
              <w:rPr>
                <w:b/>
                <w:caps/>
                <w:szCs w:val="28"/>
              </w:rPr>
              <w:t>ХАРАКТЕРИСТИКА ОСНОВНЫХ ВИДОВ ДЕЯТЕЛЬНОСТИ СТУДЕНТОВ НА УРОВНЕ УЧЕБНЫХ ДЕЙСТВИЙ</w:t>
            </w:r>
          </w:p>
          <w:p w:rsidR="008E61D2" w:rsidRPr="00B96DF0" w:rsidRDefault="008E61D2" w:rsidP="00912026">
            <w:pPr>
              <w:rPr>
                <w:b/>
                <w:caps/>
                <w:szCs w:val="28"/>
              </w:rPr>
            </w:pPr>
          </w:p>
        </w:tc>
        <w:tc>
          <w:tcPr>
            <w:tcW w:w="332" w:type="dxa"/>
          </w:tcPr>
          <w:p w:rsidR="008E61D2" w:rsidRPr="005C3195" w:rsidRDefault="008A455B" w:rsidP="00912026">
            <w:pPr>
              <w:jc w:val="center"/>
              <w:rPr>
                <w:sz w:val="28"/>
                <w:szCs w:val="28"/>
              </w:rPr>
            </w:pPr>
            <w:r>
              <w:rPr>
                <w:sz w:val="28"/>
                <w:szCs w:val="28"/>
              </w:rPr>
              <w:t>13</w:t>
            </w:r>
          </w:p>
        </w:tc>
      </w:tr>
      <w:tr w:rsidR="008E61D2" w:rsidRPr="005C3195" w:rsidTr="00912026">
        <w:trPr>
          <w:trHeight w:val="525"/>
          <w:jc w:val="center"/>
        </w:trPr>
        <w:tc>
          <w:tcPr>
            <w:tcW w:w="621" w:type="dxa"/>
          </w:tcPr>
          <w:p w:rsidR="008E61D2" w:rsidRPr="00A93001" w:rsidRDefault="008E61D2" w:rsidP="00912026">
            <w:pPr>
              <w:rPr>
                <w:b/>
                <w:sz w:val="28"/>
              </w:rPr>
            </w:pPr>
            <w:r w:rsidRPr="00A93001">
              <w:rPr>
                <w:b/>
                <w:sz w:val="28"/>
              </w:rPr>
              <w:t>8</w:t>
            </w:r>
          </w:p>
        </w:tc>
        <w:tc>
          <w:tcPr>
            <w:tcW w:w="9313" w:type="dxa"/>
          </w:tcPr>
          <w:p w:rsidR="008E61D2" w:rsidRDefault="008E61D2" w:rsidP="00912026">
            <w:pPr>
              <w:rPr>
                <w:b/>
                <w:caps/>
                <w:szCs w:val="28"/>
              </w:rPr>
            </w:pPr>
            <w:r w:rsidRPr="00B96DF0">
              <w:rPr>
                <w:b/>
                <w:caps/>
                <w:szCs w:val="28"/>
              </w:rPr>
              <w:t>УчЕБНО-МЕТОДИЧЕСКОЕ И МАТЕРИАЛЬНО-ТЕХНИЧЕСКОЕ ОБЕСПЕЧЕНИЕ ПРОГРАММЫ УЧЕБНОЙ ДИСЦИПЛИНЫ</w:t>
            </w:r>
          </w:p>
          <w:p w:rsidR="008E61D2" w:rsidRPr="00B96DF0" w:rsidRDefault="008E61D2" w:rsidP="00912026">
            <w:pPr>
              <w:rPr>
                <w:b/>
                <w:caps/>
                <w:szCs w:val="28"/>
              </w:rPr>
            </w:pPr>
          </w:p>
        </w:tc>
        <w:tc>
          <w:tcPr>
            <w:tcW w:w="332" w:type="dxa"/>
          </w:tcPr>
          <w:p w:rsidR="008E61D2" w:rsidRPr="005C3195" w:rsidRDefault="008A455B" w:rsidP="00912026">
            <w:pPr>
              <w:jc w:val="center"/>
              <w:rPr>
                <w:sz w:val="28"/>
                <w:szCs w:val="28"/>
              </w:rPr>
            </w:pPr>
            <w:r>
              <w:rPr>
                <w:sz w:val="28"/>
                <w:szCs w:val="28"/>
              </w:rPr>
              <w:t>13</w:t>
            </w:r>
          </w:p>
        </w:tc>
      </w:tr>
      <w:tr w:rsidR="008E61D2" w:rsidRPr="005C3195" w:rsidTr="00912026">
        <w:trPr>
          <w:trHeight w:val="525"/>
          <w:jc w:val="center"/>
        </w:trPr>
        <w:tc>
          <w:tcPr>
            <w:tcW w:w="621" w:type="dxa"/>
          </w:tcPr>
          <w:p w:rsidR="008E61D2" w:rsidRPr="00A93001" w:rsidRDefault="008E61D2" w:rsidP="00912026">
            <w:pPr>
              <w:rPr>
                <w:b/>
                <w:sz w:val="28"/>
              </w:rPr>
            </w:pPr>
            <w:r>
              <w:rPr>
                <w:b/>
                <w:sz w:val="28"/>
              </w:rPr>
              <w:t>9</w:t>
            </w:r>
          </w:p>
        </w:tc>
        <w:tc>
          <w:tcPr>
            <w:tcW w:w="9313" w:type="dxa"/>
          </w:tcPr>
          <w:p w:rsidR="008E61D2" w:rsidRPr="00B96DF0" w:rsidRDefault="008E61D2" w:rsidP="00912026">
            <w:pPr>
              <w:rPr>
                <w:b/>
                <w:caps/>
                <w:szCs w:val="28"/>
              </w:rPr>
            </w:pPr>
            <w:r>
              <w:rPr>
                <w:b/>
                <w:caps/>
                <w:szCs w:val="28"/>
              </w:rPr>
              <w:t>РЕКОМЕНДУЕМАЯ ЛИТЕРАТУРА</w:t>
            </w:r>
          </w:p>
        </w:tc>
        <w:tc>
          <w:tcPr>
            <w:tcW w:w="332" w:type="dxa"/>
          </w:tcPr>
          <w:p w:rsidR="008E61D2" w:rsidRPr="005C3195" w:rsidRDefault="008A455B" w:rsidP="00912026">
            <w:pPr>
              <w:jc w:val="center"/>
              <w:rPr>
                <w:sz w:val="28"/>
                <w:szCs w:val="28"/>
              </w:rPr>
            </w:pPr>
            <w:r>
              <w:rPr>
                <w:sz w:val="28"/>
                <w:szCs w:val="28"/>
              </w:rPr>
              <w:t>13</w:t>
            </w:r>
          </w:p>
        </w:tc>
      </w:tr>
    </w:tbl>
    <w:p w:rsidR="008E61D2" w:rsidRPr="00634BE0" w:rsidRDefault="008E61D2" w:rsidP="008E6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8F721E" w:rsidRPr="00D60BC4" w:rsidRDefault="008F721E" w:rsidP="008E6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28"/>
          <w:szCs w:val="28"/>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8F721E" w:rsidP="008F7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D60BC4">
        <w:rPr>
          <w:b/>
          <w:color w:val="000000"/>
          <w:sz w:val="28"/>
        </w:rPr>
        <w:br w:type="page"/>
      </w:r>
      <w:r w:rsidRPr="00D60BC4">
        <w:rPr>
          <w:b/>
          <w:color w:val="000000"/>
          <w:sz w:val="28"/>
        </w:rPr>
        <w:lastRenderedPageBreak/>
        <w:t xml:space="preserve">ПАСПОРТ  </w:t>
      </w:r>
      <w:r w:rsidRPr="00D60BC4">
        <w:rPr>
          <w:b/>
          <w:caps/>
          <w:color w:val="000000"/>
          <w:sz w:val="28"/>
          <w:szCs w:val="28"/>
        </w:rPr>
        <w:t>рабочей ПРОГРАММЫ УЧЕБНОЙ ДИСЦИПЛИНЫ</w:t>
      </w: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p>
    <w:p w:rsidR="008F721E" w:rsidRPr="00D60BC4" w:rsidRDefault="00ED2B8B"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u w:val="single"/>
        </w:rPr>
      </w:pPr>
      <w:r>
        <w:rPr>
          <w:color w:val="000000"/>
          <w:sz w:val="28"/>
          <w:szCs w:val="28"/>
          <w:u w:val="single"/>
        </w:rPr>
        <w:t>Астрономия</w:t>
      </w: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000000"/>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D60BC4">
        <w:rPr>
          <w:b/>
          <w:color w:val="000000"/>
          <w:sz w:val="28"/>
          <w:szCs w:val="28"/>
        </w:rPr>
        <w:t>1 ПОЯСНИТЕЛЬНАЯ ЗАПИСКА</w:t>
      </w:r>
    </w:p>
    <w:p w:rsidR="008E61D2" w:rsidRDefault="008F721E" w:rsidP="008E61D2">
      <w:pPr>
        <w:ind w:firstLine="600"/>
        <w:jc w:val="both"/>
        <w:rPr>
          <w:sz w:val="28"/>
          <w:szCs w:val="28"/>
        </w:rPr>
      </w:pPr>
      <w:r w:rsidRPr="00D60BC4">
        <w:rPr>
          <w:color w:val="000000"/>
          <w:sz w:val="28"/>
          <w:szCs w:val="28"/>
        </w:rPr>
        <w:t xml:space="preserve">     </w:t>
      </w:r>
      <w:r w:rsidR="008E61D2">
        <w:rPr>
          <w:sz w:val="28"/>
          <w:szCs w:val="28"/>
        </w:rPr>
        <w:t>Программа учебной дисциплины «Астрономия» предназначена для изучения астрономии</w:t>
      </w:r>
      <w:r w:rsidR="008E61D2" w:rsidRPr="006C4917">
        <w:rPr>
          <w:i/>
          <w:sz w:val="28"/>
          <w:szCs w:val="28"/>
        </w:rPr>
        <w:t xml:space="preserve"> </w:t>
      </w:r>
      <w:r w:rsidR="008E61D2" w:rsidRPr="006C4917">
        <w:rPr>
          <w:sz w:val="28"/>
          <w:szCs w:val="28"/>
        </w:rPr>
        <w:t>в ГБПОУ КНТ им.</w:t>
      </w:r>
      <w:r w:rsidR="008E61D2">
        <w:rPr>
          <w:sz w:val="28"/>
          <w:szCs w:val="28"/>
        </w:rPr>
        <w:t xml:space="preserve"> </w:t>
      </w:r>
      <w:r w:rsidR="008E61D2" w:rsidRPr="006C4917">
        <w:rPr>
          <w:sz w:val="28"/>
          <w:szCs w:val="28"/>
        </w:rPr>
        <w:t>Б.И.</w:t>
      </w:r>
      <w:r w:rsidR="008E61D2">
        <w:rPr>
          <w:sz w:val="28"/>
          <w:szCs w:val="28"/>
        </w:rPr>
        <w:t xml:space="preserve"> </w:t>
      </w:r>
      <w:r w:rsidR="008E61D2" w:rsidRPr="006C4917">
        <w:rPr>
          <w:sz w:val="28"/>
          <w:szCs w:val="28"/>
        </w:rPr>
        <w:t>Корнилова</w:t>
      </w:r>
      <w:r w:rsidR="008E61D2">
        <w:rPr>
          <w:sz w:val="28"/>
          <w:szCs w:val="28"/>
        </w:rPr>
        <w:t>,</w:t>
      </w:r>
      <w:r w:rsidR="008E61D2" w:rsidRPr="006C4917">
        <w:rPr>
          <w:sz w:val="28"/>
          <w:szCs w:val="28"/>
        </w:rPr>
        <w:t xml:space="preserve"> </w:t>
      </w:r>
      <w:r w:rsidR="008E61D2">
        <w:rPr>
          <w:sz w:val="28"/>
          <w:szCs w:val="28"/>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w:t>
      </w:r>
      <w:r w:rsidR="00DE114D">
        <w:rPr>
          <w:sz w:val="28"/>
          <w:szCs w:val="28"/>
        </w:rPr>
        <w:t xml:space="preserve">образования при подготовке </w:t>
      </w:r>
      <w:r w:rsidR="008E61D2">
        <w:rPr>
          <w:sz w:val="28"/>
          <w:szCs w:val="28"/>
        </w:rPr>
        <w:t xml:space="preserve"> специалистов среднего звена.</w:t>
      </w:r>
    </w:p>
    <w:p w:rsidR="006D3A7E" w:rsidRPr="008E61D2" w:rsidRDefault="008E61D2" w:rsidP="008E61D2">
      <w:pPr>
        <w:ind w:firstLine="600"/>
        <w:jc w:val="both"/>
        <w:rPr>
          <w:sz w:val="28"/>
          <w:szCs w:val="28"/>
        </w:rPr>
      </w:pPr>
      <w:r>
        <w:rPr>
          <w:sz w:val="28"/>
          <w:szCs w:val="28"/>
        </w:rPr>
        <w:t xml:space="preserve">Содержание программы «Астрономия» направлено на достижение следующих </w:t>
      </w:r>
      <w:r w:rsidRPr="001830D0">
        <w:rPr>
          <w:b/>
          <w:sz w:val="28"/>
          <w:szCs w:val="28"/>
        </w:rPr>
        <w:t>целей</w:t>
      </w:r>
      <w:r>
        <w:rPr>
          <w:sz w:val="28"/>
          <w:szCs w:val="28"/>
        </w:rPr>
        <w:t>:</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понять сущность повседневно наблюдаемых и редких астрономических явлений;</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познакомиться с научными методами и историей изучения Вселенной;</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xml:space="preserve">- получить представление о действии во Вселенной физических законов, открытых в земных условиях, и единстве </w:t>
      </w:r>
      <w:proofErr w:type="spellStart"/>
      <w:r w:rsidRPr="006D3A7E">
        <w:rPr>
          <w:color w:val="000000"/>
          <w:sz w:val="28"/>
          <w:szCs w:val="28"/>
        </w:rPr>
        <w:t>мегамира</w:t>
      </w:r>
      <w:proofErr w:type="spellEnd"/>
      <w:r w:rsidRPr="006D3A7E">
        <w:rPr>
          <w:color w:val="000000"/>
          <w:sz w:val="28"/>
          <w:szCs w:val="28"/>
        </w:rPr>
        <w:t xml:space="preserve"> и микромира;</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xml:space="preserve">- осознать свое место в Солнечной системе и Галактике; </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ощутить связь своего существования со всей историей эволюции Метагалактики;</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6D3A7E">
        <w:rPr>
          <w:color w:val="000000"/>
          <w:sz w:val="28"/>
          <w:szCs w:val="28"/>
        </w:rPr>
        <w:t>- выработать сознательное отношение к активно внедряемой в нашу жизнь астрологии и другим оккультным (эзотерическим) наукам, постоянно апеллирующим к Космосу.</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6D3A7E">
        <w:rPr>
          <w:color w:val="000000"/>
          <w:sz w:val="28"/>
          <w:szCs w:val="28"/>
        </w:rPr>
        <w:t>Курс астрономии является курсом, обобщающим и завершающим не только астрономическое, но и все естественнон</w:t>
      </w:r>
      <w:r>
        <w:rPr>
          <w:color w:val="000000"/>
          <w:sz w:val="28"/>
          <w:szCs w:val="28"/>
        </w:rPr>
        <w:t>аучное образование</w:t>
      </w:r>
      <w:r w:rsidRPr="006D3A7E">
        <w:rPr>
          <w:color w:val="000000"/>
          <w:sz w:val="28"/>
          <w:szCs w:val="28"/>
        </w:rPr>
        <w:t>.</w:t>
      </w:r>
    </w:p>
    <w:p w:rsidR="006D3A7E" w:rsidRPr="006D3A7E" w:rsidRDefault="006D3A7E" w:rsidP="006D3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6D3A7E">
        <w:rPr>
          <w:color w:val="000000"/>
          <w:sz w:val="28"/>
          <w:szCs w:val="28"/>
        </w:rPr>
        <w:t xml:space="preserve">Главная задача курса - дать учащимся целостное представление о строении и эволюции Вселенной, раскрыть перед ними астрономическую картину мира </w:t>
      </w:r>
      <w:r>
        <w:rPr>
          <w:color w:val="000000"/>
          <w:sz w:val="28"/>
          <w:szCs w:val="28"/>
          <w:lang w:val="en-US"/>
        </w:rPr>
        <w:t>XX</w:t>
      </w:r>
      <w:r w:rsidRPr="006D3A7E">
        <w:rPr>
          <w:color w:val="000000"/>
          <w:sz w:val="28"/>
          <w:szCs w:val="28"/>
        </w:rPr>
        <w:t xml:space="preserve"> - XX</w:t>
      </w:r>
      <w:r>
        <w:rPr>
          <w:color w:val="000000"/>
          <w:sz w:val="28"/>
          <w:szCs w:val="28"/>
          <w:lang w:val="en-US"/>
        </w:rPr>
        <w:t>I</w:t>
      </w:r>
      <w:r w:rsidRPr="006D3A7E">
        <w:rPr>
          <w:color w:val="000000"/>
          <w:sz w:val="28"/>
          <w:szCs w:val="28"/>
        </w:rPr>
        <w:t xml:space="preserve"> </w:t>
      </w:r>
      <w:proofErr w:type="gramStart"/>
      <w:r>
        <w:rPr>
          <w:color w:val="000000"/>
          <w:sz w:val="28"/>
          <w:szCs w:val="28"/>
        </w:rPr>
        <w:t>в</w:t>
      </w:r>
      <w:proofErr w:type="gramEnd"/>
      <w:r>
        <w:rPr>
          <w:color w:val="000000"/>
          <w:sz w:val="28"/>
          <w:szCs w:val="28"/>
        </w:rPr>
        <w:t>.</w:t>
      </w:r>
      <w:proofErr w:type="gramStart"/>
      <w:r w:rsidRPr="006D3A7E">
        <w:rPr>
          <w:color w:val="000000"/>
          <w:sz w:val="28"/>
          <w:szCs w:val="28"/>
        </w:rPr>
        <w:t>в</w:t>
      </w:r>
      <w:proofErr w:type="gramEnd"/>
      <w:r w:rsidRPr="006D3A7E">
        <w:rPr>
          <w:color w:val="000000"/>
          <w:sz w:val="28"/>
          <w:szCs w:val="28"/>
        </w:rPr>
        <w:t xml:space="preserve">. Отсюда следует, что основной упор при изучении астрономии должен быть сделан на вопросы астрофизики, внегалактической астрономии, космогонии и космологии. Исходя из сказанного, и в данном варианте программы основными разделами являются "Строение Солнечной системы", "Физическая природа тел Солнечной системы", "Солнце и звезды", "Строение и эволюция Вселенной". Этим разделам предшествует "Введение в астрономию", материал которого знакомит учащихся со спецификой предмета и методов астрономической науки, содержит элементарные сведения по практической астрономии и, главное, привлекает внимание учащихся к полезности и увлекательности наблюдений звездного неба. Сохраняя в целом уже известную структуру, содержательная часть данной программы имеет, однако, свои особенности. Например, методы и инструменты не выделяются в отдельный раздел курса. Самое общее понятие о них дается во "Введении", а в основных разделах курса о них упоминается в связи с рассмотрением конкретных проблем. Разумеется, при этом находят свое отражение и основные достижения космонавтики, которые наиболее наглядно можно показать при изучении </w:t>
      </w:r>
      <w:r w:rsidRPr="006D3A7E">
        <w:rPr>
          <w:color w:val="000000"/>
          <w:sz w:val="28"/>
          <w:szCs w:val="28"/>
        </w:rPr>
        <w:lastRenderedPageBreak/>
        <w:t xml:space="preserve">планет и их спутников. Программа предусматривает применение сравнительного метода при изучении планет Солнечной системы, более глубокое ознакомление учащихся с природой Солнца и его влиянием на Землю. Учитывая мировоззренческую ценность достижений внегалактической астрономии и космологии, программа предусматривает ознакомление учащихся с многообразием галактик, особенностями радиогалактик и квазаров, с крупномасштабной структурой Вселенной, расширением Метагалактики, космологическими моделями и гипотезой "горячей Вселенной". </w:t>
      </w:r>
    </w:p>
    <w:p w:rsidR="006D3A7E" w:rsidRPr="006D3A7E" w:rsidRDefault="006D3A7E" w:rsidP="004B4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6D3A7E">
        <w:rPr>
          <w:color w:val="000000"/>
          <w:sz w:val="28"/>
          <w:szCs w:val="28"/>
        </w:rPr>
        <w:t xml:space="preserve">На уроках астрономии есть возможность привлечь внимание к красоте мироздания, смыслу существования и развития науки, человека и человечества. </w:t>
      </w:r>
    </w:p>
    <w:p w:rsidR="007857C0" w:rsidRDefault="00590168" w:rsidP="008E61D2">
      <w:pPr>
        <w:pStyle w:val="211"/>
        <w:widowControl w:val="0"/>
        <w:spacing w:line="240" w:lineRule="auto"/>
        <w:ind w:left="0" w:firstLine="709"/>
        <w:jc w:val="both"/>
        <w:rPr>
          <w:sz w:val="28"/>
          <w:szCs w:val="28"/>
        </w:rPr>
      </w:pPr>
      <w:r w:rsidRPr="00590168">
        <w:rPr>
          <w:sz w:val="28"/>
          <w:szCs w:val="28"/>
        </w:rPr>
        <w:t>Астрономия является завершающей философской и мировоззренческой дисциплиной, и ее преподавание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w:t>
      </w:r>
    </w:p>
    <w:p w:rsidR="007857C0" w:rsidRDefault="00590168" w:rsidP="008E61D2">
      <w:pPr>
        <w:pStyle w:val="211"/>
        <w:widowControl w:val="0"/>
        <w:spacing w:line="240" w:lineRule="auto"/>
        <w:ind w:left="0" w:firstLine="709"/>
        <w:jc w:val="both"/>
        <w:rPr>
          <w:sz w:val="28"/>
          <w:szCs w:val="28"/>
        </w:rPr>
      </w:pPr>
      <w:r w:rsidRPr="00590168">
        <w:rPr>
          <w:sz w:val="28"/>
          <w:szCs w:val="28"/>
        </w:rPr>
        <w:t>Основой для данного курса стали - материалы «Федерального компонента государственног</w:t>
      </w:r>
      <w:r w:rsidR="007857C0">
        <w:rPr>
          <w:sz w:val="28"/>
          <w:szCs w:val="28"/>
        </w:rPr>
        <w:t>о стандарта общего образования</w:t>
      </w:r>
      <w:r w:rsidRPr="00590168">
        <w:rPr>
          <w:sz w:val="28"/>
          <w:szCs w:val="28"/>
        </w:rPr>
        <w:t>. Федеральный компонент направлен на реализацию:</w:t>
      </w:r>
    </w:p>
    <w:p w:rsidR="00590168" w:rsidRPr="00590168" w:rsidRDefault="00590168" w:rsidP="008E61D2">
      <w:pPr>
        <w:pStyle w:val="211"/>
        <w:widowControl w:val="0"/>
        <w:spacing w:line="240" w:lineRule="auto"/>
        <w:ind w:left="0" w:firstLine="709"/>
        <w:jc w:val="both"/>
        <w:rPr>
          <w:sz w:val="28"/>
          <w:szCs w:val="28"/>
        </w:rPr>
      </w:pPr>
      <w:r w:rsidRPr="00590168">
        <w:rPr>
          <w:sz w:val="28"/>
          <w:szCs w:val="28"/>
        </w:rPr>
        <w:t>- формирование целостного представления о мире, основанного на приобретённых знаниях, умениях, навыках и способах деятельности;</w:t>
      </w:r>
    </w:p>
    <w:p w:rsidR="00590168" w:rsidRPr="00590168" w:rsidRDefault="00590168" w:rsidP="008E61D2">
      <w:pPr>
        <w:pStyle w:val="211"/>
        <w:widowControl w:val="0"/>
        <w:spacing w:line="240" w:lineRule="auto"/>
        <w:ind w:left="0" w:firstLine="709"/>
        <w:jc w:val="both"/>
        <w:rPr>
          <w:sz w:val="28"/>
          <w:szCs w:val="28"/>
        </w:rPr>
      </w:pPr>
      <w:r w:rsidRPr="00590168">
        <w:rPr>
          <w:sz w:val="28"/>
          <w:szCs w:val="28"/>
        </w:rPr>
        <w:t>- приобретение опыта разнообразной деятельности (индивидуальной и коллективной), опыта познания и самопознания;</w:t>
      </w:r>
    </w:p>
    <w:p w:rsidR="00590168" w:rsidRPr="00590168" w:rsidRDefault="00590168" w:rsidP="008E61D2">
      <w:pPr>
        <w:pStyle w:val="211"/>
        <w:widowControl w:val="0"/>
        <w:spacing w:line="240" w:lineRule="auto"/>
        <w:ind w:left="0" w:firstLine="709"/>
        <w:jc w:val="both"/>
        <w:rPr>
          <w:sz w:val="28"/>
          <w:szCs w:val="28"/>
        </w:rPr>
      </w:pPr>
      <w:r w:rsidRPr="00590168">
        <w:rPr>
          <w:sz w:val="28"/>
          <w:szCs w:val="28"/>
        </w:rPr>
        <w:t>- подготовка к осуществлению осознанного выбора индивидуальной образовательной или профессиональной траектории.</w:t>
      </w: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D60BC4">
        <w:rPr>
          <w:b/>
          <w:color w:val="000000"/>
          <w:sz w:val="28"/>
          <w:szCs w:val="28"/>
        </w:rPr>
        <w:t>2 ОБЩАЯ ХАРАКТЕРИСТИКА УЧЕБНОЙ ДИСЦИПЛИНЫ</w:t>
      </w:r>
    </w:p>
    <w:p w:rsidR="008F721E" w:rsidRDefault="008F721E" w:rsidP="008F721E">
      <w:pPr>
        <w:pStyle w:val="211"/>
        <w:widowControl w:val="0"/>
        <w:spacing w:after="0" w:line="240" w:lineRule="auto"/>
        <w:ind w:left="0" w:firstLine="709"/>
        <w:jc w:val="both"/>
        <w:rPr>
          <w:color w:val="000000"/>
          <w:sz w:val="28"/>
          <w:szCs w:val="28"/>
        </w:rPr>
      </w:pPr>
      <w:r w:rsidRPr="00D60BC4">
        <w:rPr>
          <w:color w:val="000000"/>
          <w:sz w:val="28"/>
          <w:szCs w:val="28"/>
        </w:rPr>
        <w:t>Рабочая</w:t>
      </w:r>
      <w:r w:rsidRPr="00D60BC4">
        <w:rPr>
          <w:b/>
          <w:color w:val="000000"/>
          <w:sz w:val="28"/>
          <w:szCs w:val="28"/>
        </w:rPr>
        <w:t xml:space="preserve"> </w:t>
      </w:r>
      <w:r w:rsidRPr="00D60BC4">
        <w:rPr>
          <w:color w:val="000000"/>
          <w:sz w:val="28"/>
          <w:szCs w:val="28"/>
        </w:rPr>
        <w:t xml:space="preserve">программа ориентирована на достижение следующих   целей: </w:t>
      </w:r>
    </w:p>
    <w:p w:rsidR="004364C0" w:rsidRDefault="004364C0" w:rsidP="006B76DF">
      <w:pPr>
        <w:numPr>
          <w:ilvl w:val="0"/>
          <w:numId w:val="1"/>
        </w:numPr>
        <w:tabs>
          <w:tab w:val="clear" w:pos="720"/>
          <w:tab w:val="left" w:pos="0"/>
        </w:tabs>
        <w:suppressAutoHyphens/>
        <w:ind w:left="0" w:firstLine="0"/>
        <w:jc w:val="both"/>
        <w:rPr>
          <w:sz w:val="28"/>
          <w:szCs w:val="28"/>
        </w:rPr>
      </w:pPr>
      <w:r w:rsidRPr="00921A4E">
        <w:rPr>
          <w:b/>
          <w:sz w:val="28"/>
          <w:szCs w:val="28"/>
        </w:rPr>
        <w:t>освоение знаний</w:t>
      </w:r>
      <w:r>
        <w:rPr>
          <w:sz w:val="28"/>
          <w:szCs w:val="28"/>
        </w:rPr>
        <w:t xml:space="preserve"> о современной </w:t>
      </w:r>
      <w:r w:rsidR="006B76DF">
        <w:rPr>
          <w:sz w:val="28"/>
          <w:szCs w:val="28"/>
        </w:rPr>
        <w:t>естественнонаучной</w:t>
      </w:r>
      <w:r>
        <w:rPr>
          <w:sz w:val="28"/>
          <w:szCs w:val="28"/>
        </w:rPr>
        <w:t xml:space="preserve"> картине мира и методах </w:t>
      </w:r>
      <w:r w:rsidR="006D3A7E">
        <w:rPr>
          <w:sz w:val="28"/>
          <w:szCs w:val="28"/>
        </w:rPr>
        <w:t>астрономии</w:t>
      </w:r>
      <w:r>
        <w:rPr>
          <w:sz w:val="28"/>
          <w:szCs w:val="28"/>
        </w:rPr>
        <w:t xml:space="preserve">; знакомство с наиболее важными идеями и достижениями </w:t>
      </w:r>
      <w:r w:rsidR="006D3A7E">
        <w:rPr>
          <w:sz w:val="28"/>
          <w:szCs w:val="28"/>
        </w:rPr>
        <w:t>астрономии</w:t>
      </w:r>
      <w:r>
        <w:rPr>
          <w:sz w:val="28"/>
          <w:szCs w:val="28"/>
        </w:rPr>
        <w:t>;</w:t>
      </w:r>
    </w:p>
    <w:p w:rsidR="004364C0" w:rsidRDefault="004364C0" w:rsidP="006B76DF">
      <w:pPr>
        <w:numPr>
          <w:ilvl w:val="0"/>
          <w:numId w:val="1"/>
        </w:numPr>
        <w:tabs>
          <w:tab w:val="clear" w:pos="720"/>
          <w:tab w:val="left" w:pos="0"/>
          <w:tab w:val="left" w:pos="750"/>
        </w:tabs>
        <w:suppressAutoHyphens/>
        <w:ind w:left="0" w:firstLine="0"/>
        <w:jc w:val="both"/>
        <w:rPr>
          <w:sz w:val="28"/>
          <w:szCs w:val="28"/>
        </w:rPr>
      </w:pPr>
      <w:r w:rsidRPr="00921A4E">
        <w:rPr>
          <w:b/>
          <w:sz w:val="28"/>
          <w:szCs w:val="28"/>
        </w:rPr>
        <w:t>овладение умениями применять полученные знания</w:t>
      </w:r>
      <w:r>
        <w:rPr>
          <w:b/>
          <w:sz w:val="28"/>
          <w:szCs w:val="28"/>
        </w:rPr>
        <w:t xml:space="preserve"> </w:t>
      </w:r>
      <w:r>
        <w:rPr>
          <w:sz w:val="28"/>
          <w:szCs w:val="28"/>
        </w:rPr>
        <w:t xml:space="preserve">для объяснения явлений окружающего мира, восприятия информации </w:t>
      </w:r>
      <w:r w:rsidR="006B76DF">
        <w:rPr>
          <w:sz w:val="28"/>
          <w:szCs w:val="28"/>
        </w:rPr>
        <w:t>естественнонаучного</w:t>
      </w:r>
      <w:r>
        <w:rPr>
          <w:sz w:val="28"/>
          <w:szCs w:val="28"/>
        </w:rPr>
        <w:t xml:space="preserve"> и специального (профессионально значимого) содержания, получаемой из СМИ, ресурсов Интернета, специальной и научно-популярной литературы;</w:t>
      </w:r>
    </w:p>
    <w:p w:rsidR="004364C0" w:rsidRDefault="004364C0" w:rsidP="006B76DF">
      <w:pPr>
        <w:numPr>
          <w:ilvl w:val="0"/>
          <w:numId w:val="1"/>
        </w:numPr>
        <w:tabs>
          <w:tab w:val="clear" w:pos="720"/>
          <w:tab w:val="left" w:pos="0"/>
          <w:tab w:val="left" w:pos="750"/>
        </w:tabs>
        <w:suppressAutoHyphens/>
        <w:ind w:left="0" w:firstLine="0"/>
        <w:jc w:val="both"/>
        <w:rPr>
          <w:sz w:val="28"/>
          <w:szCs w:val="28"/>
        </w:rPr>
      </w:pPr>
      <w:r w:rsidRPr="00921A4E">
        <w:rPr>
          <w:b/>
          <w:sz w:val="28"/>
          <w:szCs w:val="28"/>
        </w:rPr>
        <w:t>развитие</w:t>
      </w:r>
      <w:r w:rsidRPr="00921A4E">
        <w:rPr>
          <w:sz w:val="28"/>
          <w:szCs w:val="28"/>
        </w:rPr>
        <w:t xml:space="preserve"> интеллектуальных, творческих способностей и критического</w:t>
      </w:r>
      <w:r>
        <w:rPr>
          <w:sz w:val="28"/>
          <w:szCs w:val="28"/>
        </w:rPr>
        <w:t xml:space="preserve"> мышления в ходе проведения простейших исследований, анализа явлений, восприятия и интерпретации информации;</w:t>
      </w:r>
    </w:p>
    <w:p w:rsidR="004364C0" w:rsidRDefault="004364C0" w:rsidP="006B76DF">
      <w:pPr>
        <w:numPr>
          <w:ilvl w:val="0"/>
          <w:numId w:val="1"/>
        </w:numPr>
        <w:tabs>
          <w:tab w:val="clear" w:pos="720"/>
          <w:tab w:val="left" w:pos="0"/>
        </w:tabs>
        <w:suppressAutoHyphens/>
        <w:ind w:left="0" w:firstLine="0"/>
        <w:jc w:val="both"/>
        <w:rPr>
          <w:sz w:val="28"/>
          <w:szCs w:val="28"/>
        </w:rPr>
      </w:pPr>
      <w:r w:rsidRPr="00921A4E">
        <w:rPr>
          <w:b/>
          <w:sz w:val="28"/>
          <w:szCs w:val="28"/>
        </w:rPr>
        <w:lastRenderedPageBreak/>
        <w:t xml:space="preserve">воспитание </w:t>
      </w:r>
      <w:r w:rsidRPr="00921A4E">
        <w:rPr>
          <w:sz w:val="28"/>
          <w:szCs w:val="28"/>
        </w:rPr>
        <w:t>убежденности в возможности познания законов природы и использования достижений для развития цивилизации и повышения качества жизни;</w:t>
      </w:r>
    </w:p>
    <w:p w:rsidR="004364C0" w:rsidRDefault="004364C0" w:rsidP="006B76DF">
      <w:pPr>
        <w:numPr>
          <w:ilvl w:val="0"/>
          <w:numId w:val="1"/>
        </w:numPr>
        <w:tabs>
          <w:tab w:val="clear" w:pos="720"/>
          <w:tab w:val="left" w:pos="0"/>
          <w:tab w:val="left" w:pos="750"/>
        </w:tabs>
        <w:suppressAutoHyphens/>
        <w:ind w:left="0" w:firstLine="0"/>
        <w:jc w:val="both"/>
        <w:rPr>
          <w:sz w:val="28"/>
          <w:szCs w:val="28"/>
        </w:rPr>
      </w:pPr>
      <w:r w:rsidRPr="00921A4E">
        <w:rPr>
          <w:b/>
          <w:sz w:val="28"/>
          <w:szCs w:val="28"/>
        </w:rPr>
        <w:t xml:space="preserve">применение </w:t>
      </w:r>
      <w:r w:rsidR="006B76DF" w:rsidRPr="00921A4E">
        <w:rPr>
          <w:b/>
          <w:sz w:val="28"/>
          <w:szCs w:val="28"/>
        </w:rPr>
        <w:t>естественно</w:t>
      </w:r>
      <w:r w:rsidR="006B76DF">
        <w:rPr>
          <w:b/>
          <w:sz w:val="28"/>
          <w:szCs w:val="28"/>
        </w:rPr>
        <w:t>н</w:t>
      </w:r>
      <w:r w:rsidR="006B76DF" w:rsidRPr="00921A4E">
        <w:rPr>
          <w:b/>
          <w:sz w:val="28"/>
          <w:szCs w:val="28"/>
        </w:rPr>
        <w:t>аучных</w:t>
      </w:r>
      <w:r w:rsidRPr="00921A4E">
        <w:rPr>
          <w:b/>
          <w:sz w:val="28"/>
          <w:szCs w:val="28"/>
        </w:rPr>
        <w:t xml:space="preserve"> знаний в профессиональной деятельности и повседневной жизни</w:t>
      </w:r>
      <w:r>
        <w:rPr>
          <w:sz w:val="28"/>
          <w:szCs w:val="28"/>
        </w:rPr>
        <w:t xml:space="preserve"> для обеспечения безопасности жизнедеятельности; грамотного использования современных технологий; охраны здоровья, окружающей среды.</w:t>
      </w:r>
    </w:p>
    <w:p w:rsidR="008F721E" w:rsidRPr="00D60BC4" w:rsidRDefault="008F721E" w:rsidP="004364C0">
      <w:pPr>
        <w:pStyle w:val="af5"/>
        <w:tabs>
          <w:tab w:val="left" w:pos="720"/>
        </w:tabs>
        <w:spacing w:after="0" w:line="228" w:lineRule="auto"/>
        <w:ind w:left="0"/>
        <w:jc w:val="both"/>
        <w:rPr>
          <w:color w:val="000000"/>
          <w:sz w:val="28"/>
          <w:szCs w:val="28"/>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r w:rsidRPr="00D60BC4">
        <w:rPr>
          <w:b/>
          <w:color w:val="000000"/>
          <w:sz w:val="28"/>
          <w:szCs w:val="28"/>
        </w:rPr>
        <w:t>3 МЕСТО УЧЕБНОЙ ДИСЦИПЛИНЫ В УЧЕБНОМ ПЛАНЕ</w:t>
      </w:r>
    </w:p>
    <w:p w:rsidR="00240182" w:rsidRDefault="008F721E" w:rsidP="00E24E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60BC4">
        <w:rPr>
          <w:color w:val="000000"/>
          <w:sz w:val="28"/>
          <w:szCs w:val="28"/>
        </w:rPr>
        <w:tab/>
      </w:r>
      <w:r w:rsidR="00240182" w:rsidRPr="00240182">
        <w:rPr>
          <w:color w:val="000000"/>
          <w:sz w:val="28"/>
          <w:szCs w:val="28"/>
        </w:rPr>
        <w:t>Учебная дисциплина «</w:t>
      </w:r>
      <w:r w:rsidR="00240182">
        <w:rPr>
          <w:color w:val="000000"/>
          <w:sz w:val="28"/>
          <w:szCs w:val="28"/>
        </w:rPr>
        <w:t>Астрономия</w:t>
      </w:r>
      <w:r w:rsidR="00240182" w:rsidRPr="00240182">
        <w:rPr>
          <w:color w:val="000000"/>
          <w:sz w:val="28"/>
          <w:szCs w:val="28"/>
        </w:rPr>
        <w:t xml:space="preserve">» </w:t>
      </w:r>
      <w:r w:rsidR="00DE114D">
        <w:rPr>
          <w:color w:val="000000"/>
          <w:sz w:val="28"/>
          <w:szCs w:val="28"/>
        </w:rPr>
        <w:t xml:space="preserve">принадлежит </w:t>
      </w:r>
      <w:r w:rsidR="00240182" w:rsidRPr="00240182">
        <w:rPr>
          <w:color w:val="000000"/>
          <w:sz w:val="28"/>
          <w:szCs w:val="28"/>
        </w:rPr>
        <w:t xml:space="preserve"> предметной области «Естественные н</w:t>
      </w:r>
      <w:r w:rsidR="00240182">
        <w:rPr>
          <w:color w:val="000000"/>
          <w:sz w:val="28"/>
          <w:szCs w:val="28"/>
        </w:rPr>
        <w:t xml:space="preserve">ауки» </w:t>
      </w:r>
      <w:r w:rsidR="00DE114D">
        <w:rPr>
          <w:color w:val="000000"/>
          <w:sz w:val="28"/>
          <w:szCs w:val="28"/>
        </w:rPr>
        <w:t>общеобразовательного цикла</w:t>
      </w:r>
      <w:r w:rsidR="00240182" w:rsidRPr="00240182">
        <w:rPr>
          <w:color w:val="000000"/>
          <w:sz w:val="28"/>
          <w:szCs w:val="28"/>
        </w:rPr>
        <w:t>.</w:t>
      </w:r>
    </w:p>
    <w:p w:rsidR="008F721E" w:rsidRPr="00DD4317" w:rsidRDefault="008F721E" w:rsidP="00D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rsidR="008F721E"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D60BC4">
        <w:rPr>
          <w:b/>
          <w:color w:val="000000"/>
          <w:sz w:val="28"/>
          <w:szCs w:val="28"/>
        </w:rPr>
        <w:t>4 РЕЗУЛЬТАТЫ ОСВОЕНИЯ ДИСЦИПЛИНЫ</w:t>
      </w:r>
    </w:p>
    <w:p w:rsidR="0055527D" w:rsidRDefault="0055527D"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55527D" w:rsidRPr="00984379" w:rsidRDefault="0055527D" w:rsidP="0055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rPr>
      </w:pPr>
      <w:r>
        <w:rPr>
          <w:bCs/>
          <w:sz w:val="28"/>
        </w:rPr>
        <w:t>Освоение содержание учебной дисциплины «</w:t>
      </w:r>
      <w:r>
        <w:rPr>
          <w:bCs/>
          <w:sz w:val="28"/>
          <w:u w:val="single"/>
        </w:rPr>
        <w:t>Астрономия»</w:t>
      </w:r>
      <w:r>
        <w:rPr>
          <w:bCs/>
          <w:sz w:val="28"/>
        </w:rPr>
        <w:t xml:space="preserve"> обеспечивает достижение студентами следующих результатов:</w:t>
      </w:r>
    </w:p>
    <w:p w:rsidR="0055527D" w:rsidRPr="00324F4A" w:rsidRDefault="0055527D" w:rsidP="0055527D">
      <w:pPr>
        <w:pStyle w:val="af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i/>
          <w:sz w:val="28"/>
        </w:rPr>
      </w:pPr>
      <w:r>
        <w:rPr>
          <w:b/>
          <w:bCs/>
          <w:i/>
          <w:sz w:val="28"/>
        </w:rPr>
        <w:t>л</w:t>
      </w:r>
      <w:r w:rsidRPr="00324F4A">
        <w:rPr>
          <w:b/>
          <w:bCs/>
          <w:i/>
          <w:sz w:val="28"/>
        </w:rPr>
        <w:t>ичностны</w:t>
      </w:r>
      <w:r>
        <w:rPr>
          <w:b/>
          <w:bCs/>
          <w:i/>
          <w:sz w:val="28"/>
        </w:rPr>
        <w:t>х:</w:t>
      </w:r>
      <w:r w:rsidRPr="00324F4A">
        <w:rPr>
          <w:i/>
          <w:sz w:val="28"/>
        </w:rPr>
        <w:t xml:space="preserve"> </w:t>
      </w:r>
    </w:p>
    <w:p w:rsidR="0055527D" w:rsidRPr="001C4328" w:rsidRDefault="0055527D" w:rsidP="0055527D">
      <w:pPr>
        <w:jc w:val="both"/>
        <w:rPr>
          <w:sz w:val="28"/>
          <w:szCs w:val="28"/>
        </w:rPr>
      </w:pPr>
      <w:r>
        <w:rPr>
          <w:sz w:val="28"/>
        </w:rPr>
        <w:t xml:space="preserve">  </w:t>
      </w:r>
      <w:r>
        <w:rPr>
          <w:sz w:val="28"/>
          <w:szCs w:val="28"/>
        </w:rPr>
        <w:t xml:space="preserve">- </w:t>
      </w:r>
      <w:r w:rsidRPr="001C4328">
        <w:rPr>
          <w:sz w:val="28"/>
          <w:szCs w:val="28"/>
        </w:rPr>
        <w:t>Воспитание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государственных символов</w:t>
      </w:r>
    </w:p>
    <w:p w:rsidR="0055527D" w:rsidRPr="001C4328" w:rsidRDefault="0055527D" w:rsidP="0055527D">
      <w:pPr>
        <w:pStyle w:val="Default"/>
        <w:jc w:val="both"/>
        <w:rPr>
          <w:color w:val="auto"/>
          <w:sz w:val="28"/>
          <w:szCs w:val="28"/>
        </w:rPr>
      </w:pPr>
      <w:r>
        <w:rPr>
          <w:color w:val="auto"/>
          <w:sz w:val="28"/>
          <w:szCs w:val="28"/>
        </w:rPr>
        <w:t xml:space="preserve">- </w:t>
      </w:r>
      <w:r w:rsidRPr="001C4328">
        <w:rPr>
          <w:color w:val="auto"/>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w:t>
      </w:r>
      <w:r w:rsidRPr="00627ACD">
        <w:rPr>
          <w:b/>
          <w:i/>
          <w:color w:val="auto"/>
        </w:rPr>
        <w:t xml:space="preserve"> </w:t>
      </w:r>
      <w:r w:rsidRPr="001C4328">
        <w:rPr>
          <w:color w:val="auto"/>
          <w:sz w:val="28"/>
          <w:szCs w:val="28"/>
        </w:rPr>
        <w:t>различных форм общественного сознания, осознание своего места в поликультурном мире.</w:t>
      </w:r>
    </w:p>
    <w:p w:rsidR="0055527D" w:rsidRPr="001C4328" w:rsidRDefault="0055527D" w:rsidP="0055527D">
      <w:pPr>
        <w:pStyle w:val="Default"/>
        <w:jc w:val="both"/>
        <w:rPr>
          <w:color w:val="auto"/>
          <w:sz w:val="28"/>
          <w:szCs w:val="28"/>
        </w:rPr>
      </w:pPr>
      <w:r>
        <w:rPr>
          <w:color w:val="auto"/>
          <w:sz w:val="28"/>
          <w:szCs w:val="28"/>
        </w:rPr>
        <w:t xml:space="preserve">- </w:t>
      </w:r>
      <w:r w:rsidRPr="001C4328">
        <w:rPr>
          <w:color w:val="auto"/>
          <w:sz w:val="28"/>
          <w:szCs w:val="28"/>
        </w:rPr>
        <w:t xml:space="preserve">Принятие и реализация ценностей здорового образа жизни, потребность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55527D" w:rsidRPr="001C4328" w:rsidRDefault="0055527D" w:rsidP="0055527D">
      <w:pPr>
        <w:pStyle w:val="Default"/>
        <w:jc w:val="both"/>
        <w:rPr>
          <w:color w:val="auto"/>
          <w:sz w:val="28"/>
          <w:szCs w:val="28"/>
        </w:rPr>
      </w:pPr>
      <w:r>
        <w:rPr>
          <w:color w:val="auto"/>
          <w:sz w:val="28"/>
          <w:szCs w:val="28"/>
        </w:rPr>
        <w:t xml:space="preserve">- </w:t>
      </w:r>
      <w:r w:rsidRPr="001C4328">
        <w:rPr>
          <w:color w:val="auto"/>
          <w:sz w:val="28"/>
          <w:szCs w:val="28"/>
        </w:rPr>
        <w:t>Формирование бережного, ответственного и компетентного отношения к физическому и психологическому здоровью как собственному, так и других людей, умение оказывать первую помощь.</w:t>
      </w:r>
    </w:p>
    <w:p w:rsidR="0055527D" w:rsidRPr="001C4328" w:rsidRDefault="0055527D" w:rsidP="0055527D">
      <w:pPr>
        <w:pStyle w:val="Default"/>
        <w:jc w:val="both"/>
        <w:rPr>
          <w:color w:val="auto"/>
          <w:sz w:val="28"/>
          <w:szCs w:val="28"/>
        </w:rPr>
      </w:pPr>
      <w:r>
        <w:rPr>
          <w:color w:val="auto"/>
          <w:sz w:val="28"/>
          <w:szCs w:val="28"/>
        </w:rPr>
        <w:t xml:space="preserve">- </w:t>
      </w:r>
      <w:r w:rsidRPr="001C4328">
        <w:rPr>
          <w:color w:val="auto"/>
          <w:sz w:val="28"/>
          <w:szCs w:val="28"/>
        </w:rPr>
        <w:t xml:space="preserve">Формирование основ экологического мышления, осознание влияния социально-экономических процессов на состояние природной среды; приобретение опыта </w:t>
      </w:r>
      <w:proofErr w:type="spellStart"/>
      <w:r w:rsidRPr="001C4328">
        <w:rPr>
          <w:color w:val="auto"/>
          <w:sz w:val="28"/>
          <w:szCs w:val="28"/>
        </w:rPr>
        <w:t>экологонаправленной</w:t>
      </w:r>
      <w:proofErr w:type="spellEnd"/>
      <w:r w:rsidRPr="001C4328">
        <w:rPr>
          <w:color w:val="auto"/>
          <w:sz w:val="28"/>
          <w:szCs w:val="28"/>
        </w:rPr>
        <w:t xml:space="preserve"> деятельности. </w:t>
      </w:r>
    </w:p>
    <w:p w:rsidR="0055527D" w:rsidRDefault="0055527D" w:rsidP="0055527D">
      <w:pPr>
        <w:jc w:val="both"/>
        <w:rPr>
          <w:sz w:val="28"/>
          <w:szCs w:val="28"/>
        </w:rPr>
      </w:pPr>
      <w:r>
        <w:rPr>
          <w:sz w:val="28"/>
          <w:szCs w:val="28"/>
        </w:rPr>
        <w:t xml:space="preserve">- </w:t>
      </w:r>
      <w:r w:rsidRPr="001C4328">
        <w:rPr>
          <w:sz w:val="28"/>
          <w:szCs w:val="28"/>
        </w:rPr>
        <w:t xml:space="preserve">Формирование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55527D" w:rsidRPr="0055527D" w:rsidRDefault="0055527D" w:rsidP="0055527D">
      <w:pPr>
        <w:jc w:val="both"/>
        <w:rPr>
          <w:sz w:val="28"/>
          <w:szCs w:val="28"/>
        </w:rPr>
      </w:pPr>
      <w:r>
        <w:rPr>
          <w:sz w:val="28"/>
          <w:szCs w:val="28"/>
        </w:rPr>
        <w:t xml:space="preserve">- </w:t>
      </w:r>
      <w:r w:rsidRPr="001C4328">
        <w:rPr>
          <w:sz w:val="28"/>
          <w:szCs w:val="28"/>
        </w:rPr>
        <w:t>Формирование способности к осознанному выбору будущей профессии и реализации собственных жизненных планов; формирование отношения к профессиональной деятельности как возможности участия в решении личных, общественных, государственных, общенациональных проблем.</w:t>
      </w:r>
    </w:p>
    <w:p w:rsidR="0055527D" w:rsidRDefault="0055527D" w:rsidP="0055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p>
    <w:p w:rsidR="0055527D" w:rsidRDefault="0055527D" w:rsidP="0055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p>
    <w:p w:rsidR="0055527D" w:rsidRPr="00745566" w:rsidRDefault="0055527D" w:rsidP="0055527D">
      <w:pPr>
        <w:pStyle w:val="af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rPr>
      </w:pPr>
      <w:proofErr w:type="spellStart"/>
      <w:r w:rsidRPr="00745566">
        <w:rPr>
          <w:b/>
          <w:i/>
          <w:sz w:val="28"/>
        </w:rPr>
        <w:lastRenderedPageBreak/>
        <w:t>метапредметных</w:t>
      </w:r>
      <w:proofErr w:type="spellEnd"/>
      <w:r>
        <w:rPr>
          <w:i/>
          <w:sz w:val="28"/>
        </w:rPr>
        <w:t>:</w:t>
      </w:r>
    </w:p>
    <w:p w:rsidR="00DF7843" w:rsidRDefault="0055527D" w:rsidP="00DF7843">
      <w:pPr>
        <w:pStyle w:val="Default"/>
        <w:numPr>
          <w:ilvl w:val="0"/>
          <w:numId w:val="21"/>
        </w:numPr>
        <w:ind w:left="0" w:firstLine="0"/>
        <w:jc w:val="both"/>
        <w:rPr>
          <w:color w:val="auto"/>
          <w:sz w:val="28"/>
          <w:szCs w:val="28"/>
        </w:rPr>
      </w:pPr>
      <w:r w:rsidRPr="001C4328">
        <w:rPr>
          <w:color w:val="auto"/>
          <w:sz w:val="28"/>
          <w:szCs w:val="28"/>
        </w:rPr>
        <w:t>Формирование умений самостоятельно определять цели и составлять планы; самостоятельно осуществлять, контролировать и корректировать учебную и внеучебную (включая внешкольную) деятельность; использовать все возможные ресурсы для достижения целей; выбирать успешные стратегии в различных ситуациях.</w:t>
      </w:r>
    </w:p>
    <w:p w:rsidR="00DF7843" w:rsidRDefault="0055527D" w:rsidP="00DF7843">
      <w:pPr>
        <w:pStyle w:val="Default"/>
        <w:numPr>
          <w:ilvl w:val="0"/>
          <w:numId w:val="21"/>
        </w:numPr>
        <w:ind w:left="0" w:firstLine="0"/>
        <w:jc w:val="both"/>
        <w:rPr>
          <w:color w:val="auto"/>
          <w:sz w:val="28"/>
          <w:szCs w:val="28"/>
        </w:rPr>
      </w:pPr>
      <w:r w:rsidRPr="00DF7843">
        <w:rPr>
          <w:color w:val="auto"/>
          <w:sz w:val="28"/>
          <w:szCs w:val="28"/>
        </w:rPr>
        <w:t xml:space="preserve">Формирование умений продуктивно общаться и взаимодействовать в процессе совместной деятельности, учитывать позиции </w:t>
      </w:r>
      <w:proofErr w:type="gramStart"/>
      <w:r w:rsidRPr="00DF7843">
        <w:rPr>
          <w:color w:val="auto"/>
          <w:sz w:val="28"/>
          <w:szCs w:val="28"/>
        </w:rPr>
        <w:t>другого</w:t>
      </w:r>
      <w:proofErr w:type="gramEnd"/>
      <w:r w:rsidRPr="00DF7843">
        <w:rPr>
          <w:color w:val="auto"/>
          <w:sz w:val="28"/>
          <w:szCs w:val="28"/>
        </w:rPr>
        <w:t>, эффективно разрешать конфликты.</w:t>
      </w:r>
    </w:p>
    <w:p w:rsidR="00DF7843" w:rsidRDefault="0055527D" w:rsidP="00DF7843">
      <w:pPr>
        <w:pStyle w:val="Default"/>
        <w:numPr>
          <w:ilvl w:val="0"/>
          <w:numId w:val="21"/>
        </w:numPr>
        <w:ind w:left="0" w:firstLine="0"/>
        <w:jc w:val="both"/>
        <w:rPr>
          <w:color w:val="auto"/>
          <w:sz w:val="28"/>
          <w:szCs w:val="28"/>
        </w:rPr>
      </w:pPr>
      <w:r w:rsidRPr="00DF7843">
        <w:rPr>
          <w:color w:val="auto"/>
          <w:sz w:val="28"/>
          <w:szCs w:val="28"/>
        </w:rPr>
        <w:t>Развитие навыков познавательной, учебно-исследовательской и проектной деятельности, навыков разрешения проблем; способности и готовности к самостоятельному поиску методов решения практических задач, применению различных методов познания.</w:t>
      </w:r>
    </w:p>
    <w:p w:rsidR="00DF7843" w:rsidRDefault="0055527D" w:rsidP="00DF7843">
      <w:pPr>
        <w:pStyle w:val="Default"/>
        <w:numPr>
          <w:ilvl w:val="0"/>
          <w:numId w:val="21"/>
        </w:numPr>
        <w:ind w:left="0" w:firstLine="0"/>
        <w:jc w:val="both"/>
        <w:rPr>
          <w:color w:val="auto"/>
          <w:sz w:val="28"/>
          <w:szCs w:val="28"/>
        </w:rPr>
      </w:pPr>
      <w:r w:rsidRPr="00DF7843">
        <w:rPr>
          <w:color w:val="auto"/>
          <w:sz w:val="28"/>
          <w:szCs w:val="28"/>
        </w:rPr>
        <w:t>Формирование готовности и способности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55527D" w:rsidRPr="00DF7843" w:rsidRDefault="0055527D" w:rsidP="00DF7843">
      <w:pPr>
        <w:pStyle w:val="Default"/>
        <w:numPr>
          <w:ilvl w:val="0"/>
          <w:numId w:val="21"/>
        </w:numPr>
        <w:ind w:left="0" w:firstLine="0"/>
        <w:jc w:val="both"/>
        <w:rPr>
          <w:color w:val="auto"/>
          <w:sz w:val="28"/>
          <w:szCs w:val="28"/>
        </w:rPr>
      </w:pPr>
      <w:r w:rsidRPr="00DF7843">
        <w:rPr>
          <w:sz w:val="28"/>
          <w:szCs w:val="28"/>
        </w:rPr>
        <w:t>Владение языковыми средствами – умение ясно, логично и точно излагать свою точку зрения, использовать адекватные языковые средства</w:t>
      </w:r>
    </w:p>
    <w:p w:rsidR="0055527D" w:rsidRDefault="0055527D" w:rsidP="0055527D">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20"/>
        <w:jc w:val="both"/>
        <w:rPr>
          <w:sz w:val="28"/>
        </w:rPr>
      </w:pPr>
    </w:p>
    <w:p w:rsidR="0055527D" w:rsidRPr="00745566" w:rsidRDefault="0055527D" w:rsidP="0055527D">
      <w:pPr>
        <w:pStyle w:val="af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rPr>
      </w:pPr>
      <w:r w:rsidRPr="00745566">
        <w:rPr>
          <w:b/>
          <w:i/>
          <w:sz w:val="28"/>
        </w:rPr>
        <w:t>предметных</w:t>
      </w:r>
      <w:r>
        <w:rPr>
          <w:i/>
          <w:sz w:val="28"/>
        </w:rPr>
        <w:t>:</w:t>
      </w:r>
    </w:p>
    <w:p w:rsidR="00F613AF" w:rsidRPr="0055527D" w:rsidRDefault="0055527D" w:rsidP="0055527D">
      <w:pPr>
        <w:pStyle w:val="af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sz w:val="28"/>
        </w:rPr>
      </w:pPr>
      <w:r w:rsidRPr="0055527D">
        <w:rPr>
          <w:sz w:val="28"/>
          <w:szCs w:val="28"/>
        </w:rPr>
        <w:t>знать</w:t>
      </w:r>
      <w:r>
        <w:rPr>
          <w:b/>
          <w:sz w:val="28"/>
          <w:szCs w:val="28"/>
        </w:rPr>
        <w:t xml:space="preserve"> </w:t>
      </w:r>
      <w:r w:rsidR="00F613AF" w:rsidRPr="0055527D">
        <w:rPr>
          <w:sz w:val="28"/>
          <w:szCs w:val="28"/>
        </w:rPr>
        <w:t xml:space="preserve">смысл понятий: активность, астероид, астрология, астрономия, астрофизика, атмосфера, </w:t>
      </w:r>
      <w:proofErr w:type="spellStart"/>
      <w:proofErr w:type="gramStart"/>
      <w:r w:rsidR="00F613AF" w:rsidRPr="0055527D">
        <w:rPr>
          <w:sz w:val="28"/>
          <w:szCs w:val="28"/>
        </w:rPr>
        <w:t>бо</w:t>
      </w:r>
      <w:proofErr w:type="spellEnd"/>
      <w:r w:rsidR="00F613AF" w:rsidRPr="0055527D">
        <w:rPr>
          <w:sz w:val="28"/>
          <w:szCs w:val="28"/>
        </w:rPr>
        <w:t>​</w:t>
      </w:r>
      <w:proofErr w:type="spellStart"/>
      <w:r w:rsidR="00F613AF" w:rsidRPr="0055527D">
        <w:rPr>
          <w:sz w:val="28"/>
          <w:szCs w:val="28"/>
        </w:rPr>
        <w:t>лид</w:t>
      </w:r>
      <w:proofErr w:type="spellEnd"/>
      <w:proofErr w:type="gramEnd"/>
      <w:r w:rsidR="00F613AF" w:rsidRPr="0055527D">
        <w:rPr>
          <w:sz w:val="28"/>
          <w:szCs w:val="28"/>
        </w:rPr>
        <w:t>, возмущения, восход светила, вращение небесных тел, Вселенная, вспышка, Галактика, горизонт, гранулы, затмение, виды звезд, зодиак, календарь, космогония, космология, космонавтика, космос, кольца планет, кометы, кратер, кульминация, основные точки, линии и плоскости небесной сферы, магнитная буря, Метагалактика, метеор, метеорит, метеорное тело, дождь, поток, Млечный Путь, мо​</w:t>
      </w:r>
      <w:proofErr w:type="spellStart"/>
      <w:r w:rsidR="00F613AF" w:rsidRPr="0055527D">
        <w:rPr>
          <w:sz w:val="28"/>
          <w:szCs w:val="28"/>
        </w:rPr>
        <w:t>ря</w:t>
      </w:r>
      <w:proofErr w:type="spellEnd"/>
      <w:r w:rsidR="00F613AF" w:rsidRPr="0055527D">
        <w:rPr>
          <w:sz w:val="28"/>
          <w:szCs w:val="28"/>
        </w:rPr>
        <w:t xml:space="preserve"> и материки на Луне, небесная механика, видимое и реальное движение небесных тел и их систем, обсерватория, орбита, планета, полярное сияние, протуберанец, скопление, созвездия (и их </w:t>
      </w:r>
      <w:proofErr w:type="spellStart"/>
      <w:proofErr w:type="gramStart"/>
      <w:r w:rsidR="00F613AF" w:rsidRPr="0055527D">
        <w:rPr>
          <w:sz w:val="28"/>
          <w:szCs w:val="28"/>
        </w:rPr>
        <w:t>класси</w:t>
      </w:r>
      <w:proofErr w:type="spellEnd"/>
      <w:r w:rsidR="00F613AF" w:rsidRPr="0055527D">
        <w:rPr>
          <w:sz w:val="28"/>
          <w:szCs w:val="28"/>
        </w:rPr>
        <w:t>​</w:t>
      </w:r>
      <w:proofErr w:type="spellStart"/>
      <w:r w:rsidR="00F613AF" w:rsidRPr="0055527D">
        <w:rPr>
          <w:sz w:val="28"/>
          <w:szCs w:val="28"/>
        </w:rPr>
        <w:t>фикация</w:t>
      </w:r>
      <w:proofErr w:type="spellEnd"/>
      <w:proofErr w:type="gramEnd"/>
      <w:r w:rsidR="00F613AF" w:rsidRPr="0055527D">
        <w:rPr>
          <w:sz w:val="28"/>
          <w:szCs w:val="28"/>
        </w:rPr>
        <w:t>), солнечная корона, солнцестояние, состав Солнечной системы, телескоп, терминатор, ту​</w:t>
      </w:r>
      <w:proofErr w:type="spellStart"/>
      <w:r w:rsidR="00F613AF" w:rsidRPr="0055527D">
        <w:rPr>
          <w:sz w:val="28"/>
          <w:szCs w:val="28"/>
        </w:rPr>
        <w:t>манность</w:t>
      </w:r>
      <w:proofErr w:type="spellEnd"/>
      <w:r w:rsidR="00F613AF" w:rsidRPr="0055527D">
        <w:rPr>
          <w:sz w:val="28"/>
          <w:szCs w:val="28"/>
        </w:rPr>
        <w:t>, фазы Луны, фотосферные факелы, хромосфера, черная дыра, эволюция, эклиптика, ядро;</w:t>
      </w:r>
    </w:p>
    <w:p w:rsidR="00F613AF" w:rsidRPr="00F613AF" w:rsidRDefault="0055527D" w:rsidP="0055527D">
      <w:pPr>
        <w:tabs>
          <w:tab w:val="left" w:pos="360"/>
        </w:tabs>
        <w:ind w:firstLine="567"/>
        <w:jc w:val="both"/>
        <w:rPr>
          <w:sz w:val="28"/>
          <w:szCs w:val="28"/>
        </w:rPr>
      </w:pPr>
      <w:r w:rsidRPr="0055527D">
        <w:rPr>
          <w:sz w:val="28"/>
          <w:szCs w:val="28"/>
        </w:rPr>
        <w:t xml:space="preserve">-   знать </w:t>
      </w:r>
      <w:r w:rsidR="00F613AF" w:rsidRPr="0055527D">
        <w:rPr>
          <w:sz w:val="28"/>
          <w:szCs w:val="28"/>
        </w:rPr>
        <w:t>определения физических величин</w:t>
      </w:r>
      <w:r w:rsidR="00F613AF" w:rsidRPr="00F613AF">
        <w:rPr>
          <w:sz w:val="28"/>
          <w:szCs w:val="28"/>
        </w:rPr>
        <w:t xml:space="preserve">: астрономическая единица, афелий, блеск звезды, возраст небесного тела, параллакс, парсек, период, перигелий, физические характеристики планет и звезд, их химический состав, звездная величина, радиант, радиус светила, космические расстояния, </w:t>
      </w:r>
      <w:proofErr w:type="gramStart"/>
      <w:r w:rsidR="00F613AF" w:rsidRPr="00F613AF">
        <w:rPr>
          <w:sz w:val="28"/>
          <w:szCs w:val="28"/>
        </w:rPr>
        <w:t>свети​</w:t>
      </w:r>
      <w:proofErr w:type="spellStart"/>
      <w:r w:rsidR="00F613AF" w:rsidRPr="00F613AF">
        <w:rPr>
          <w:sz w:val="28"/>
          <w:szCs w:val="28"/>
        </w:rPr>
        <w:t>мость</w:t>
      </w:r>
      <w:proofErr w:type="spellEnd"/>
      <w:proofErr w:type="gramEnd"/>
      <w:r w:rsidR="00F613AF" w:rsidRPr="00F613AF">
        <w:rPr>
          <w:sz w:val="28"/>
          <w:szCs w:val="28"/>
        </w:rPr>
        <w:t xml:space="preserve">, световой год, сжатие планет, синодический и сидерический период, солнечная активность, </w:t>
      </w:r>
      <w:proofErr w:type="spellStart"/>
      <w:r w:rsidR="00F613AF" w:rsidRPr="00F613AF">
        <w:rPr>
          <w:sz w:val="28"/>
          <w:szCs w:val="28"/>
        </w:rPr>
        <w:t>сол</w:t>
      </w:r>
      <w:proofErr w:type="spellEnd"/>
      <w:r w:rsidR="00F613AF" w:rsidRPr="00F613AF">
        <w:rPr>
          <w:sz w:val="28"/>
          <w:szCs w:val="28"/>
        </w:rPr>
        <w:t>​</w:t>
      </w:r>
      <w:proofErr w:type="spellStart"/>
      <w:r w:rsidR="00F613AF" w:rsidRPr="00F613AF">
        <w:rPr>
          <w:sz w:val="28"/>
          <w:szCs w:val="28"/>
        </w:rPr>
        <w:t>нечная</w:t>
      </w:r>
      <w:proofErr w:type="spellEnd"/>
      <w:r w:rsidR="00F613AF" w:rsidRPr="00F613AF">
        <w:rPr>
          <w:sz w:val="28"/>
          <w:szCs w:val="28"/>
        </w:rPr>
        <w:t xml:space="preserve"> постоянная, спектр светящихся тел Солнечной системы;</w:t>
      </w:r>
    </w:p>
    <w:p w:rsidR="001C4328" w:rsidRPr="00F613AF" w:rsidRDefault="0055527D" w:rsidP="0055527D">
      <w:pPr>
        <w:tabs>
          <w:tab w:val="left" w:pos="360"/>
        </w:tabs>
        <w:ind w:firstLine="567"/>
        <w:jc w:val="both"/>
        <w:rPr>
          <w:b/>
          <w:sz w:val="28"/>
          <w:szCs w:val="28"/>
        </w:rPr>
      </w:pPr>
      <w:r>
        <w:rPr>
          <w:b/>
          <w:sz w:val="28"/>
          <w:szCs w:val="28"/>
        </w:rPr>
        <w:t xml:space="preserve">- </w:t>
      </w:r>
      <w:r w:rsidRPr="0055527D">
        <w:rPr>
          <w:sz w:val="28"/>
          <w:szCs w:val="28"/>
        </w:rPr>
        <w:t xml:space="preserve">знать </w:t>
      </w:r>
      <w:r w:rsidR="001C4328" w:rsidRPr="0055527D">
        <w:rPr>
          <w:sz w:val="28"/>
          <w:szCs w:val="28"/>
        </w:rPr>
        <w:t>вклад великих ученых</w:t>
      </w:r>
      <w:r w:rsidR="001C4328" w:rsidRPr="00F613AF">
        <w:rPr>
          <w:sz w:val="28"/>
          <w:szCs w:val="28"/>
        </w:rPr>
        <w:t xml:space="preserve"> </w:t>
      </w:r>
      <w:r w:rsidR="00F613AF" w:rsidRPr="00F613AF">
        <w:rPr>
          <w:sz w:val="28"/>
          <w:szCs w:val="28"/>
        </w:rPr>
        <w:t xml:space="preserve">Аристотеля, Птолемея, Галилея, Коперника, Бруно, </w:t>
      </w:r>
      <w:proofErr w:type="spellStart"/>
      <w:proofErr w:type="gramStart"/>
      <w:r w:rsidR="00F613AF" w:rsidRPr="00F613AF">
        <w:rPr>
          <w:sz w:val="28"/>
          <w:szCs w:val="28"/>
        </w:rPr>
        <w:t>Ло</w:t>
      </w:r>
      <w:proofErr w:type="spellEnd"/>
      <w:r w:rsidR="00F613AF" w:rsidRPr="00F613AF">
        <w:rPr>
          <w:sz w:val="28"/>
          <w:szCs w:val="28"/>
        </w:rPr>
        <w:t>​</w:t>
      </w:r>
      <w:proofErr w:type="spellStart"/>
      <w:r w:rsidR="00F613AF" w:rsidRPr="00F613AF">
        <w:rPr>
          <w:sz w:val="28"/>
          <w:szCs w:val="28"/>
        </w:rPr>
        <w:t>моносова</w:t>
      </w:r>
      <w:proofErr w:type="spellEnd"/>
      <w:proofErr w:type="gramEnd"/>
      <w:r w:rsidR="00F613AF" w:rsidRPr="00F613AF">
        <w:rPr>
          <w:sz w:val="28"/>
          <w:szCs w:val="28"/>
        </w:rPr>
        <w:t xml:space="preserve">, Гершеля, Браге, Кеплера, Ньютона, </w:t>
      </w:r>
      <w:proofErr w:type="spellStart"/>
      <w:r w:rsidR="00F613AF" w:rsidRPr="00F613AF">
        <w:rPr>
          <w:sz w:val="28"/>
          <w:szCs w:val="28"/>
        </w:rPr>
        <w:t>Леверье</w:t>
      </w:r>
      <w:proofErr w:type="spellEnd"/>
      <w:r w:rsidR="00F613AF" w:rsidRPr="00F613AF">
        <w:rPr>
          <w:sz w:val="28"/>
          <w:szCs w:val="28"/>
        </w:rPr>
        <w:t xml:space="preserve">, </w:t>
      </w:r>
      <w:r w:rsidR="00F613AF" w:rsidRPr="00F613AF">
        <w:rPr>
          <w:sz w:val="28"/>
          <w:szCs w:val="28"/>
        </w:rPr>
        <w:lastRenderedPageBreak/>
        <w:t xml:space="preserve">Адамса, Галлея, Белопольского, Бредихина, Струве, </w:t>
      </w:r>
      <w:proofErr w:type="spellStart"/>
      <w:r w:rsidR="00F613AF" w:rsidRPr="00F613AF">
        <w:rPr>
          <w:sz w:val="28"/>
          <w:szCs w:val="28"/>
        </w:rPr>
        <w:t>Герцшпрунга-Рассела</w:t>
      </w:r>
      <w:proofErr w:type="spellEnd"/>
      <w:r w:rsidR="00F613AF" w:rsidRPr="00F613AF">
        <w:rPr>
          <w:sz w:val="28"/>
          <w:szCs w:val="28"/>
        </w:rPr>
        <w:t xml:space="preserve">, Амбарцумяна, </w:t>
      </w:r>
      <w:proofErr w:type="spellStart"/>
      <w:r w:rsidR="00F613AF" w:rsidRPr="00F613AF">
        <w:rPr>
          <w:sz w:val="28"/>
          <w:szCs w:val="28"/>
        </w:rPr>
        <w:t>Барнарда</w:t>
      </w:r>
      <w:proofErr w:type="spellEnd"/>
      <w:r w:rsidR="00F613AF" w:rsidRPr="00F613AF">
        <w:rPr>
          <w:sz w:val="28"/>
          <w:szCs w:val="28"/>
        </w:rPr>
        <w:t>, Хаббла, Доплера, Фридмана, Эйнштейна;</w:t>
      </w:r>
    </w:p>
    <w:p w:rsidR="001C4328" w:rsidRPr="001C4328" w:rsidRDefault="001C4328" w:rsidP="001C4328">
      <w:pPr>
        <w:pStyle w:val="4"/>
      </w:pPr>
      <w:r w:rsidRPr="001C4328">
        <w:t>уметь</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использовать карту звездного неба для нахождения координат светила;</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выражать результаты измерений и расчетов в единицах Международной системы;</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приводить примеры практического использования астрономических знаний о небесных телах и их системах;</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решать задачи на применение изученных астрономических законов;</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 xml:space="preserve">осуществлять самостоятельный поиск информации </w:t>
      </w:r>
      <w:r w:rsidR="00A1034D" w:rsidRPr="00A1034D">
        <w:rPr>
          <w:sz w:val="28"/>
          <w:szCs w:val="28"/>
        </w:rPr>
        <w:t>естественнонаучного</w:t>
      </w:r>
      <w:r w:rsidR="00F613AF" w:rsidRPr="00A1034D">
        <w:rPr>
          <w:sz w:val="28"/>
          <w:szCs w:val="28"/>
        </w:rPr>
        <w:t xml:space="preserve"> содержания с </w:t>
      </w:r>
      <w:proofErr w:type="spellStart"/>
      <w:proofErr w:type="gramStart"/>
      <w:r w:rsidR="00F613AF" w:rsidRPr="00A1034D">
        <w:rPr>
          <w:sz w:val="28"/>
          <w:szCs w:val="28"/>
        </w:rPr>
        <w:t>исполь</w:t>
      </w:r>
      <w:proofErr w:type="spellEnd"/>
      <w:r w:rsidR="00F613AF" w:rsidRPr="00A1034D">
        <w:rPr>
          <w:sz w:val="28"/>
          <w:szCs w:val="28"/>
        </w:rPr>
        <w:t>​</w:t>
      </w:r>
      <w:proofErr w:type="spellStart"/>
      <w:r w:rsidR="00F613AF" w:rsidRPr="00A1034D">
        <w:rPr>
          <w:sz w:val="28"/>
          <w:szCs w:val="28"/>
        </w:rPr>
        <w:t>зованием</w:t>
      </w:r>
      <w:proofErr w:type="spellEnd"/>
      <w:proofErr w:type="gramEnd"/>
      <w:r w:rsidR="00F613AF" w:rsidRPr="00A1034D">
        <w:rPr>
          <w:sz w:val="28"/>
          <w:szCs w:val="28"/>
        </w:rPr>
        <w:t xml:space="preserve"> различных источников, ее обработку и представление в разных формах;</w:t>
      </w:r>
    </w:p>
    <w:p w:rsidR="00A1034D" w:rsidRDefault="0055527D" w:rsidP="0055527D">
      <w:pPr>
        <w:pStyle w:val="af9"/>
        <w:ind w:left="0"/>
        <w:jc w:val="both"/>
        <w:rPr>
          <w:sz w:val="28"/>
          <w:szCs w:val="28"/>
        </w:rPr>
      </w:pPr>
      <w:r>
        <w:rPr>
          <w:sz w:val="28"/>
          <w:szCs w:val="28"/>
        </w:rPr>
        <w:t xml:space="preserve">- </w:t>
      </w:r>
      <w:r w:rsidR="00F613AF" w:rsidRPr="00A1034D">
        <w:rPr>
          <w:sz w:val="28"/>
          <w:szCs w:val="28"/>
        </w:rPr>
        <w:t xml:space="preserve">владеть компетенциями: коммуникативной, рефлексивной, ценностно-ориентационной, </w:t>
      </w:r>
      <w:proofErr w:type="spellStart"/>
      <w:r w:rsidR="00F613AF" w:rsidRPr="00A1034D">
        <w:rPr>
          <w:sz w:val="28"/>
          <w:szCs w:val="28"/>
        </w:rPr>
        <w:t>смысло-поисковой</w:t>
      </w:r>
      <w:proofErr w:type="spellEnd"/>
      <w:r w:rsidR="00F613AF" w:rsidRPr="00A1034D">
        <w:rPr>
          <w:sz w:val="28"/>
          <w:szCs w:val="28"/>
        </w:rPr>
        <w:t>, а также компетенциями личностного саморазвития и профессионально-трудового выбора.</w:t>
      </w:r>
      <w:r w:rsidR="001C4328" w:rsidRPr="00A1034D">
        <w:rPr>
          <w:sz w:val="28"/>
          <w:szCs w:val="28"/>
        </w:rPr>
        <w:t xml:space="preserve">  </w:t>
      </w:r>
    </w:p>
    <w:p w:rsidR="001C4328" w:rsidRPr="00243C40" w:rsidRDefault="001C4328" w:rsidP="0061585B">
      <w:pPr>
        <w:jc w:val="both"/>
        <w:rPr>
          <w:sz w:val="28"/>
          <w:szCs w:val="28"/>
        </w:rPr>
      </w:pPr>
    </w:p>
    <w:p w:rsidR="0061585B" w:rsidRDefault="001C4328" w:rsidP="0061585B">
      <w:pPr>
        <w:jc w:val="both"/>
        <w:rPr>
          <w:sz w:val="28"/>
          <w:szCs w:val="28"/>
        </w:rPr>
      </w:pPr>
      <w:r w:rsidRPr="00D60BC4">
        <w:rPr>
          <w:b/>
          <w:color w:val="000000"/>
          <w:sz w:val="28"/>
          <w:szCs w:val="28"/>
        </w:rPr>
        <w:t>иметь представление</w:t>
      </w:r>
      <w:r w:rsidR="00BB4FE4" w:rsidRPr="00BB4FE4">
        <w:rPr>
          <w:b/>
          <w:color w:val="FF0000"/>
          <w:sz w:val="28"/>
          <w:szCs w:val="28"/>
        </w:rPr>
        <w:t xml:space="preserve"> </w:t>
      </w:r>
      <w:r w:rsidR="005F2A8D" w:rsidRPr="005F2A8D">
        <w:rPr>
          <w:b/>
          <w:color w:val="000000"/>
          <w:sz w:val="28"/>
          <w:szCs w:val="28"/>
        </w:rPr>
        <w:t>о</w:t>
      </w:r>
      <w:r w:rsidR="000E5D24">
        <w:rPr>
          <w:b/>
          <w:color w:val="000000"/>
          <w:sz w:val="28"/>
          <w:szCs w:val="28"/>
        </w:rPr>
        <w:t xml:space="preserve"> понятиях</w:t>
      </w:r>
      <w:r w:rsidR="005F2A8D" w:rsidRPr="00D60BC4">
        <w:rPr>
          <w:b/>
          <w:color w:val="000000"/>
          <w:sz w:val="28"/>
          <w:szCs w:val="28"/>
        </w:rPr>
        <w:t>:</w:t>
      </w:r>
      <w:r w:rsidR="000E5D24">
        <w:rPr>
          <w:b/>
          <w:color w:val="000000"/>
          <w:sz w:val="28"/>
          <w:szCs w:val="28"/>
        </w:rPr>
        <w:t xml:space="preserve"> </w:t>
      </w:r>
      <w:r w:rsidR="0061585B" w:rsidRPr="0061585B">
        <w:rPr>
          <w:sz w:val="28"/>
          <w:szCs w:val="28"/>
        </w:rPr>
        <w:t>Активность</w:t>
      </w:r>
      <w:r w:rsidR="000E5D24">
        <w:rPr>
          <w:sz w:val="28"/>
          <w:szCs w:val="28"/>
        </w:rPr>
        <w:t xml:space="preserve">, </w:t>
      </w:r>
      <w:r w:rsidR="0061585B" w:rsidRPr="0061585B">
        <w:rPr>
          <w:sz w:val="28"/>
          <w:szCs w:val="28"/>
        </w:rPr>
        <w:t>Петлеобразное движение планет</w:t>
      </w:r>
      <w:r w:rsidR="000E5D24">
        <w:rPr>
          <w:sz w:val="28"/>
          <w:szCs w:val="28"/>
        </w:rPr>
        <w:t xml:space="preserve">, </w:t>
      </w:r>
      <w:r w:rsidR="0061585B" w:rsidRPr="0061585B">
        <w:rPr>
          <w:sz w:val="28"/>
          <w:szCs w:val="28"/>
        </w:rPr>
        <w:t>Радиолокационный метод</w:t>
      </w:r>
      <w:r w:rsidR="000E5D24">
        <w:rPr>
          <w:sz w:val="28"/>
          <w:szCs w:val="28"/>
        </w:rPr>
        <w:t xml:space="preserve">, </w:t>
      </w:r>
      <w:r w:rsidR="0061585B" w:rsidRPr="0061585B">
        <w:rPr>
          <w:sz w:val="28"/>
          <w:szCs w:val="28"/>
        </w:rPr>
        <w:t>Астероид</w:t>
      </w:r>
      <w:r w:rsidR="000E5D24">
        <w:rPr>
          <w:sz w:val="28"/>
          <w:szCs w:val="28"/>
        </w:rPr>
        <w:t xml:space="preserve">, </w:t>
      </w:r>
      <w:r w:rsidR="0061585B" w:rsidRPr="0061585B">
        <w:rPr>
          <w:sz w:val="28"/>
          <w:szCs w:val="28"/>
        </w:rPr>
        <w:t>Перигелий (перигей)</w:t>
      </w:r>
      <w:r w:rsidR="000E5D24">
        <w:rPr>
          <w:sz w:val="28"/>
          <w:szCs w:val="28"/>
        </w:rPr>
        <w:t xml:space="preserve">, </w:t>
      </w:r>
      <w:r w:rsidR="0061585B" w:rsidRPr="0061585B">
        <w:rPr>
          <w:sz w:val="28"/>
          <w:szCs w:val="28"/>
        </w:rPr>
        <w:t>Радиус светила</w:t>
      </w:r>
      <w:r w:rsidR="000E5D24">
        <w:rPr>
          <w:sz w:val="28"/>
          <w:szCs w:val="28"/>
        </w:rPr>
        <w:t xml:space="preserve">, </w:t>
      </w:r>
      <w:r w:rsidR="0061585B" w:rsidRPr="0061585B">
        <w:rPr>
          <w:sz w:val="28"/>
          <w:szCs w:val="28"/>
        </w:rPr>
        <w:t>Астрология</w:t>
      </w:r>
      <w:r w:rsidR="000E5D24">
        <w:rPr>
          <w:sz w:val="28"/>
          <w:szCs w:val="28"/>
        </w:rPr>
        <w:t xml:space="preserve">, </w:t>
      </w:r>
      <w:r w:rsidR="0061585B" w:rsidRPr="0061585B">
        <w:rPr>
          <w:sz w:val="28"/>
          <w:szCs w:val="28"/>
        </w:rPr>
        <w:t>Планеты</w:t>
      </w:r>
      <w:r w:rsidR="000E5D24">
        <w:rPr>
          <w:sz w:val="28"/>
          <w:szCs w:val="28"/>
        </w:rPr>
        <w:t xml:space="preserve">, </w:t>
      </w:r>
      <w:r w:rsidR="0061585B" w:rsidRPr="0061585B">
        <w:rPr>
          <w:sz w:val="28"/>
          <w:szCs w:val="28"/>
        </w:rPr>
        <w:t xml:space="preserve">Расстояние (угловое, небесных тел от Земли, Солнца и </w:t>
      </w:r>
      <w:proofErr w:type="spellStart"/>
      <w:r w:rsidR="0061585B" w:rsidRPr="0061585B">
        <w:rPr>
          <w:sz w:val="28"/>
          <w:szCs w:val="28"/>
        </w:rPr>
        <w:t>т</w:t>
      </w:r>
      <w:proofErr w:type="gramStart"/>
      <w:r w:rsidR="0061585B" w:rsidRPr="0061585B">
        <w:rPr>
          <w:sz w:val="28"/>
          <w:szCs w:val="28"/>
        </w:rPr>
        <w:t>.д</w:t>
      </w:r>
      <w:proofErr w:type="spellEnd"/>
      <w:proofErr w:type="gramEnd"/>
      <w:r w:rsidR="0061585B" w:rsidRPr="0061585B">
        <w:rPr>
          <w:sz w:val="28"/>
          <w:szCs w:val="28"/>
        </w:rPr>
        <w:t>)</w:t>
      </w:r>
      <w:r w:rsidR="000E5D24">
        <w:rPr>
          <w:sz w:val="28"/>
          <w:szCs w:val="28"/>
        </w:rPr>
        <w:t xml:space="preserve">, </w:t>
      </w:r>
      <w:r w:rsidR="0061585B" w:rsidRPr="0061585B">
        <w:rPr>
          <w:sz w:val="28"/>
          <w:szCs w:val="28"/>
        </w:rPr>
        <w:t>Астрономическая единица</w:t>
      </w:r>
      <w:r w:rsidR="000E5D24">
        <w:rPr>
          <w:sz w:val="28"/>
          <w:szCs w:val="28"/>
        </w:rPr>
        <w:t xml:space="preserve">, </w:t>
      </w:r>
      <w:r w:rsidR="0061585B" w:rsidRPr="0061585B">
        <w:rPr>
          <w:sz w:val="28"/>
          <w:szCs w:val="28"/>
        </w:rPr>
        <w:t xml:space="preserve">Плоскость (галактики, орбиты и </w:t>
      </w:r>
      <w:proofErr w:type="spellStart"/>
      <w:r w:rsidR="0061585B" w:rsidRPr="0061585B">
        <w:rPr>
          <w:sz w:val="28"/>
          <w:szCs w:val="28"/>
        </w:rPr>
        <w:t>т.д</w:t>
      </w:r>
      <w:proofErr w:type="spellEnd"/>
      <w:r w:rsidR="0061585B" w:rsidRPr="0061585B">
        <w:rPr>
          <w:sz w:val="28"/>
          <w:szCs w:val="28"/>
        </w:rPr>
        <w:t>)</w:t>
      </w:r>
      <w:r w:rsidR="000E5D24">
        <w:rPr>
          <w:sz w:val="28"/>
          <w:szCs w:val="28"/>
        </w:rPr>
        <w:t xml:space="preserve">, </w:t>
      </w:r>
      <w:r w:rsidR="0061585B" w:rsidRPr="0061585B">
        <w:rPr>
          <w:sz w:val="28"/>
          <w:szCs w:val="28"/>
        </w:rPr>
        <w:t>Светимость (Солнца, звезд)</w:t>
      </w:r>
      <w:r w:rsidR="000E5D24">
        <w:rPr>
          <w:sz w:val="28"/>
          <w:szCs w:val="28"/>
        </w:rPr>
        <w:t xml:space="preserve">, </w:t>
      </w:r>
      <w:r w:rsidR="0061585B" w:rsidRPr="0061585B">
        <w:rPr>
          <w:sz w:val="28"/>
          <w:szCs w:val="28"/>
        </w:rPr>
        <w:t>Астрономическая картина мира</w:t>
      </w:r>
      <w:r w:rsidR="000E5D24">
        <w:rPr>
          <w:sz w:val="28"/>
          <w:szCs w:val="28"/>
        </w:rPr>
        <w:t xml:space="preserve">, </w:t>
      </w:r>
      <w:r w:rsidR="0061585B" w:rsidRPr="0061585B">
        <w:rPr>
          <w:sz w:val="28"/>
          <w:szCs w:val="28"/>
        </w:rPr>
        <w:t>Полюс мира</w:t>
      </w:r>
      <w:r w:rsidR="000E5D24">
        <w:rPr>
          <w:sz w:val="28"/>
          <w:szCs w:val="28"/>
        </w:rPr>
        <w:t xml:space="preserve">, </w:t>
      </w:r>
      <w:r w:rsidR="0061585B" w:rsidRPr="0061585B">
        <w:rPr>
          <w:sz w:val="28"/>
          <w:szCs w:val="28"/>
        </w:rPr>
        <w:t>Световой год</w:t>
      </w:r>
      <w:r w:rsidR="000E5D24">
        <w:rPr>
          <w:sz w:val="28"/>
          <w:szCs w:val="28"/>
        </w:rPr>
        <w:t xml:space="preserve">, </w:t>
      </w:r>
      <w:r w:rsidR="0061585B" w:rsidRPr="0061585B">
        <w:rPr>
          <w:sz w:val="28"/>
          <w:szCs w:val="28"/>
        </w:rPr>
        <w:t>Астрономия</w:t>
      </w:r>
      <w:r w:rsidR="000E5D24">
        <w:rPr>
          <w:sz w:val="28"/>
          <w:szCs w:val="28"/>
        </w:rPr>
        <w:t xml:space="preserve">, </w:t>
      </w:r>
      <w:r w:rsidR="0061585B" w:rsidRPr="0061585B">
        <w:rPr>
          <w:sz w:val="28"/>
          <w:szCs w:val="28"/>
        </w:rPr>
        <w:t>Среда (межпланетная, межзвездная)</w:t>
      </w:r>
      <w:r w:rsidR="000E5D24">
        <w:rPr>
          <w:sz w:val="28"/>
          <w:szCs w:val="28"/>
        </w:rPr>
        <w:t xml:space="preserve">, </w:t>
      </w:r>
      <w:r w:rsidR="0061585B" w:rsidRPr="0061585B">
        <w:rPr>
          <w:sz w:val="28"/>
          <w:szCs w:val="28"/>
        </w:rPr>
        <w:t>Сжатие Земли и других планет</w:t>
      </w:r>
      <w:r w:rsidR="000E5D24">
        <w:rPr>
          <w:sz w:val="28"/>
          <w:szCs w:val="28"/>
        </w:rPr>
        <w:t xml:space="preserve">, </w:t>
      </w:r>
      <w:r w:rsidR="0061585B" w:rsidRPr="0061585B">
        <w:rPr>
          <w:sz w:val="28"/>
          <w:szCs w:val="28"/>
        </w:rPr>
        <w:t>Атмосфера(Земли, Солнца, других планет)</w:t>
      </w:r>
      <w:r w:rsidR="000E5D24">
        <w:rPr>
          <w:sz w:val="28"/>
          <w:szCs w:val="28"/>
        </w:rPr>
        <w:t xml:space="preserve">, </w:t>
      </w:r>
      <w:r w:rsidR="0061585B" w:rsidRPr="0061585B">
        <w:rPr>
          <w:sz w:val="28"/>
          <w:szCs w:val="28"/>
        </w:rPr>
        <w:t>Суточное движение светил</w:t>
      </w:r>
      <w:r w:rsidR="000E5D24">
        <w:rPr>
          <w:sz w:val="28"/>
          <w:szCs w:val="28"/>
        </w:rPr>
        <w:t xml:space="preserve">, </w:t>
      </w:r>
      <w:r w:rsidR="0061585B" w:rsidRPr="0061585B">
        <w:rPr>
          <w:sz w:val="28"/>
          <w:szCs w:val="28"/>
        </w:rPr>
        <w:t>Сидерический год</w:t>
      </w:r>
      <w:r w:rsidR="00877DE7">
        <w:rPr>
          <w:sz w:val="28"/>
          <w:szCs w:val="28"/>
        </w:rPr>
        <w:t xml:space="preserve">, </w:t>
      </w:r>
      <w:r w:rsidR="0061585B" w:rsidRPr="0061585B">
        <w:rPr>
          <w:sz w:val="28"/>
          <w:szCs w:val="28"/>
        </w:rPr>
        <w:t>Афелий (апогей)</w:t>
      </w:r>
      <w:proofErr w:type="gramStart"/>
      <w:r w:rsidR="00877DE7">
        <w:rPr>
          <w:sz w:val="28"/>
          <w:szCs w:val="28"/>
        </w:rPr>
        <w:t>,</w:t>
      </w:r>
      <w:r w:rsidR="0061585B" w:rsidRPr="0061585B">
        <w:rPr>
          <w:sz w:val="28"/>
          <w:szCs w:val="28"/>
        </w:rPr>
        <w:t>С</w:t>
      </w:r>
      <w:proofErr w:type="gramEnd"/>
      <w:r w:rsidR="0061585B" w:rsidRPr="0061585B">
        <w:rPr>
          <w:sz w:val="28"/>
          <w:szCs w:val="28"/>
        </w:rPr>
        <w:t>фера</w:t>
      </w:r>
      <w:r w:rsidR="00877DE7">
        <w:rPr>
          <w:sz w:val="28"/>
          <w:szCs w:val="28"/>
        </w:rPr>
        <w:t xml:space="preserve">, </w:t>
      </w:r>
      <w:r w:rsidR="0061585B" w:rsidRPr="0061585B">
        <w:rPr>
          <w:sz w:val="28"/>
          <w:szCs w:val="28"/>
        </w:rPr>
        <w:t>Склонение</w:t>
      </w:r>
      <w:r w:rsidR="00877DE7">
        <w:rPr>
          <w:sz w:val="28"/>
          <w:szCs w:val="28"/>
        </w:rPr>
        <w:t xml:space="preserve">, </w:t>
      </w:r>
      <w:r w:rsidR="0061585B" w:rsidRPr="0061585B">
        <w:rPr>
          <w:sz w:val="28"/>
          <w:szCs w:val="28"/>
        </w:rPr>
        <w:t>Блеск звезды</w:t>
      </w:r>
      <w:r w:rsidR="00877DE7">
        <w:rPr>
          <w:sz w:val="28"/>
          <w:szCs w:val="28"/>
        </w:rPr>
        <w:t xml:space="preserve">, </w:t>
      </w:r>
      <w:r w:rsidR="0061585B" w:rsidRPr="0061585B">
        <w:rPr>
          <w:sz w:val="28"/>
          <w:szCs w:val="28"/>
        </w:rPr>
        <w:t>Телескоп</w:t>
      </w:r>
      <w:r w:rsidR="00877DE7">
        <w:rPr>
          <w:sz w:val="28"/>
          <w:szCs w:val="28"/>
        </w:rPr>
        <w:t xml:space="preserve">, </w:t>
      </w:r>
      <w:r w:rsidR="0061585B" w:rsidRPr="0061585B">
        <w:rPr>
          <w:sz w:val="28"/>
          <w:szCs w:val="28"/>
        </w:rPr>
        <w:t>Скопление звезд, галактик</w:t>
      </w:r>
      <w:r w:rsidR="00877DE7">
        <w:rPr>
          <w:sz w:val="28"/>
          <w:szCs w:val="28"/>
        </w:rPr>
        <w:t xml:space="preserve">, </w:t>
      </w:r>
      <w:r w:rsidR="0061585B" w:rsidRPr="0061585B">
        <w:rPr>
          <w:sz w:val="28"/>
          <w:szCs w:val="28"/>
        </w:rPr>
        <w:t>Болид</w:t>
      </w:r>
      <w:r w:rsidR="00877DE7">
        <w:rPr>
          <w:sz w:val="28"/>
          <w:szCs w:val="28"/>
        </w:rPr>
        <w:t xml:space="preserve">, </w:t>
      </w:r>
      <w:r w:rsidR="0061585B" w:rsidRPr="0061585B">
        <w:rPr>
          <w:sz w:val="28"/>
          <w:szCs w:val="28"/>
        </w:rPr>
        <w:t>Терминатор</w:t>
      </w:r>
      <w:r w:rsidR="00877DE7">
        <w:rPr>
          <w:sz w:val="28"/>
          <w:szCs w:val="28"/>
        </w:rPr>
        <w:t xml:space="preserve">, </w:t>
      </w:r>
      <w:r w:rsidR="0061585B" w:rsidRPr="0061585B">
        <w:rPr>
          <w:sz w:val="28"/>
          <w:szCs w:val="28"/>
        </w:rPr>
        <w:t>Скорость (круговая, параболическая, лучевая)</w:t>
      </w:r>
      <w:r w:rsidR="00877DE7">
        <w:rPr>
          <w:sz w:val="28"/>
          <w:szCs w:val="28"/>
        </w:rPr>
        <w:t xml:space="preserve">, </w:t>
      </w:r>
      <w:r w:rsidR="0061585B" w:rsidRPr="0061585B">
        <w:rPr>
          <w:sz w:val="28"/>
          <w:szCs w:val="28"/>
        </w:rPr>
        <w:t>Возмущения</w:t>
      </w:r>
      <w:r w:rsidR="00877DE7">
        <w:rPr>
          <w:sz w:val="28"/>
          <w:szCs w:val="28"/>
        </w:rPr>
        <w:t xml:space="preserve">, </w:t>
      </w:r>
      <w:r w:rsidR="0061585B" w:rsidRPr="0061585B">
        <w:rPr>
          <w:sz w:val="28"/>
          <w:szCs w:val="28"/>
        </w:rPr>
        <w:t>Точка (весеннего, осеннего равноденствия, северу, юга и т.д</w:t>
      </w:r>
      <w:r w:rsidR="00877DE7">
        <w:rPr>
          <w:sz w:val="28"/>
          <w:szCs w:val="28"/>
        </w:rPr>
        <w:t>.</w:t>
      </w:r>
      <w:r w:rsidR="0061585B" w:rsidRPr="0061585B">
        <w:rPr>
          <w:sz w:val="28"/>
          <w:szCs w:val="28"/>
        </w:rPr>
        <w:t>)</w:t>
      </w:r>
      <w:r w:rsidR="00877DE7">
        <w:rPr>
          <w:sz w:val="28"/>
          <w:szCs w:val="28"/>
        </w:rPr>
        <w:t xml:space="preserve">, </w:t>
      </w:r>
      <w:r w:rsidR="0061585B" w:rsidRPr="0061585B">
        <w:rPr>
          <w:sz w:val="28"/>
          <w:szCs w:val="28"/>
        </w:rPr>
        <w:t>Служба Солнца</w:t>
      </w:r>
      <w:r w:rsidR="00877DE7">
        <w:rPr>
          <w:sz w:val="28"/>
          <w:szCs w:val="28"/>
        </w:rPr>
        <w:t xml:space="preserve">, </w:t>
      </w:r>
      <w:r w:rsidR="0061585B" w:rsidRPr="0061585B">
        <w:rPr>
          <w:sz w:val="28"/>
          <w:szCs w:val="28"/>
        </w:rPr>
        <w:t>Возраст (Земли, планет, Солнца, Галактики)</w:t>
      </w:r>
      <w:r w:rsidR="00877DE7">
        <w:rPr>
          <w:sz w:val="28"/>
          <w:szCs w:val="28"/>
        </w:rPr>
        <w:t xml:space="preserve">, </w:t>
      </w:r>
      <w:r w:rsidR="0061585B" w:rsidRPr="0061585B">
        <w:rPr>
          <w:sz w:val="28"/>
          <w:szCs w:val="28"/>
        </w:rPr>
        <w:t>Туманность</w:t>
      </w:r>
      <w:r w:rsidR="00877DE7">
        <w:rPr>
          <w:sz w:val="28"/>
          <w:szCs w:val="28"/>
        </w:rPr>
        <w:t xml:space="preserve">, </w:t>
      </w:r>
      <w:r w:rsidR="0061585B" w:rsidRPr="0061585B">
        <w:rPr>
          <w:sz w:val="28"/>
          <w:szCs w:val="28"/>
        </w:rPr>
        <w:t>Созвездие (незаходящее, восходящее и заходящее, зодиакальное)</w:t>
      </w:r>
      <w:r w:rsidR="00877DE7">
        <w:rPr>
          <w:sz w:val="28"/>
          <w:szCs w:val="28"/>
        </w:rPr>
        <w:t xml:space="preserve">, </w:t>
      </w:r>
      <w:r w:rsidR="0061585B" w:rsidRPr="0061585B">
        <w:rPr>
          <w:sz w:val="28"/>
          <w:szCs w:val="28"/>
        </w:rPr>
        <w:t>Восход светил</w:t>
      </w:r>
      <w:r w:rsidR="00877DE7">
        <w:rPr>
          <w:sz w:val="28"/>
          <w:szCs w:val="28"/>
        </w:rPr>
        <w:t xml:space="preserve">, </w:t>
      </w:r>
      <w:r w:rsidR="0061585B" w:rsidRPr="0061585B">
        <w:rPr>
          <w:sz w:val="28"/>
          <w:szCs w:val="28"/>
        </w:rPr>
        <w:t>Фазы Луны</w:t>
      </w:r>
      <w:r w:rsidR="00877DE7">
        <w:rPr>
          <w:sz w:val="28"/>
          <w:szCs w:val="28"/>
        </w:rPr>
        <w:t xml:space="preserve">, </w:t>
      </w:r>
      <w:r w:rsidR="0061585B" w:rsidRPr="0061585B">
        <w:rPr>
          <w:sz w:val="28"/>
          <w:szCs w:val="28"/>
        </w:rPr>
        <w:t>Солнечная активность</w:t>
      </w:r>
      <w:r w:rsidR="00877DE7">
        <w:rPr>
          <w:sz w:val="28"/>
          <w:szCs w:val="28"/>
        </w:rPr>
        <w:t xml:space="preserve">, </w:t>
      </w:r>
      <w:r w:rsidR="0061585B" w:rsidRPr="0061585B">
        <w:rPr>
          <w:sz w:val="28"/>
          <w:szCs w:val="28"/>
        </w:rPr>
        <w:t>Вращение планет, звезд</w:t>
      </w:r>
      <w:r w:rsidR="00877DE7">
        <w:rPr>
          <w:sz w:val="28"/>
          <w:szCs w:val="28"/>
        </w:rPr>
        <w:t xml:space="preserve">, </w:t>
      </w:r>
      <w:r w:rsidR="0061585B" w:rsidRPr="0061585B">
        <w:rPr>
          <w:sz w:val="28"/>
          <w:szCs w:val="28"/>
        </w:rPr>
        <w:t>Факелы фотосферные</w:t>
      </w:r>
      <w:r w:rsidR="00877DE7">
        <w:rPr>
          <w:sz w:val="28"/>
          <w:szCs w:val="28"/>
        </w:rPr>
        <w:t xml:space="preserve">, </w:t>
      </w:r>
      <w:r w:rsidR="0061585B" w:rsidRPr="0061585B">
        <w:rPr>
          <w:sz w:val="28"/>
          <w:szCs w:val="28"/>
        </w:rPr>
        <w:t>Солнечная система</w:t>
      </w:r>
      <w:r w:rsidR="00877DE7">
        <w:rPr>
          <w:sz w:val="28"/>
          <w:szCs w:val="28"/>
        </w:rPr>
        <w:t xml:space="preserve">, </w:t>
      </w:r>
      <w:r w:rsidR="0061585B" w:rsidRPr="0061585B">
        <w:rPr>
          <w:sz w:val="28"/>
          <w:szCs w:val="28"/>
        </w:rPr>
        <w:t>Вселенная</w:t>
      </w:r>
      <w:r w:rsidR="00877DE7">
        <w:rPr>
          <w:sz w:val="28"/>
          <w:szCs w:val="28"/>
        </w:rPr>
        <w:t xml:space="preserve">, </w:t>
      </w:r>
      <w:r w:rsidR="0061585B" w:rsidRPr="0061585B">
        <w:rPr>
          <w:sz w:val="28"/>
          <w:szCs w:val="28"/>
        </w:rPr>
        <w:t>Физические характеристики планет и звезд</w:t>
      </w:r>
      <w:r w:rsidR="00877DE7">
        <w:rPr>
          <w:sz w:val="28"/>
          <w:szCs w:val="28"/>
        </w:rPr>
        <w:t xml:space="preserve">, </w:t>
      </w:r>
      <w:r w:rsidR="0061585B" w:rsidRPr="0061585B">
        <w:rPr>
          <w:sz w:val="28"/>
          <w:szCs w:val="28"/>
        </w:rPr>
        <w:t>Солнце</w:t>
      </w:r>
      <w:r w:rsidR="00877DE7">
        <w:rPr>
          <w:sz w:val="28"/>
          <w:szCs w:val="28"/>
        </w:rPr>
        <w:t xml:space="preserve">, </w:t>
      </w:r>
      <w:proofErr w:type="gramStart"/>
      <w:r w:rsidR="0061585B" w:rsidRPr="0061585B">
        <w:rPr>
          <w:sz w:val="28"/>
          <w:szCs w:val="28"/>
        </w:rPr>
        <w:t>Вспышки солнечные</w:t>
      </w:r>
      <w:r w:rsidR="00877DE7">
        <w:rPr>
          <w:sz w:val="28"/>
          <w:szCs w:val="28"/>
        </w:rPr>
        <w:t xml:space="preserve">, </w:t>
      </w:r>
      <w:r w:rsidR="0061585B" w:rsidRPr="0061585B">
        <w:rPr>
          <w:sz w:val="28"/>
          <w:szCs w:val="28"/>
        </w:rPr>
        <w:t>Химический состав (атмосфер планет, лунного грунта, Солнца и звезд)</w:t>
      </w:r>
      <w:r w:rsidR="00877DE7">
        <w:rPr>
          <w:sz w:val="28"/>
          <w:szCs w:val="28"/>
        </w:rPr>
        <w:t xml:space="preserve">, </w:t>
      </w:r>
      <w:r w:rsidR="0061585B" w:rsidRPr="0061585B">
        <w:rPr>
          <w:sz w:val="28"/>
          <w:szCs w:val="28"/>
        </w:rPr>
        <w:t>Солнцестояние (зимнее, летнее)</w:t>
      </w:r>
      <w:r w:rsidR="00877DE7">
        <w:rPr>
          <w:sz w:val="28"/>
          <w:szCs w:val="28"/>
        </w:rPr>
        <w:t xml:space="preserve">, </w:t>
      </w:r>
      <w:r w:rsidR="0061585B" w:rsidRPr="0061585B">
        <w:rPr>
          <w:sz w:val="28"/>
          <w:szCs w:val="28"/>
        </w:rPr>
        <w:t>Галактика</w:t>
      </w:r>
      <w:r w:rsidR="00877DE7">
        <w:rPr>
          <w:sz w:val="28"/>
          <w:szCs w:val="28"/>
        </w:rPr>
        <w:t xml:space="preserve">, </w:t>
      </w:r>
      <w:r w:rsidR="0061585B" w:rsidRPr="0061585B">
        <w:rPr>
          <w:sz w:val="28"/>
          <w:szCs w:val="28"/>
        </w:rPr>
        <w:t>Солнечная постоянная</w:t>
      </w:r>
      <w:r w:rsidR="00877DE7">
        <w:rPr>
          <w:sz w:val="28"/>
          <w:szCs w:val="28"/>
        </w:rPr>
        <w:t xml:space="preserve">, </w:t>
      </w:r>
      <w:r w:rsidR="0061585B" w:rsidRPr="0061585B">
        <w:rPr>
          <w:sz w:val="28"/>
          <w:szCs w:val="28"/>
        </w:rPr>
        <w:t>Гелиоцентрическая система мира</w:t>
      </w:r>
      <w:r w:rsidR="00877DE7">
        <w:rPr>
          <w:sz w:val="28"/>
          <w:szCs w:val="28"/>
        </w:rPr>
        <w:t xml:space="preserve">, </w:t>
      </w:r>
      <w:r w:rsidR="0061585B" w:rsidRPr="0061585B">
        <w:rPr>
          <w:sz w:val="28"/>
          <w:szCs w:val="28"/>
        </w:rPr>
        <w:t>Закономерности в Солнечной системе</w:t>
      </w:r>
      <w:r w:rsidR="00877DE7">
        <w:rPr>
          <w:sz w:val="28"/>
          <w:szCs w:val="28"/>
        </w:rPr>
        <w:t xml:space="preserve">, </w:t>
      </w:r>
      <w:r w:rsidR="0061585B" w:rsidRPr="0061585B">
        <w:rPr>
          <w:sz w:val="28"/>
          <w:szCs w:val="28"/>
        </w:rPr>
        <w:t>Состав Солнечной системы (Галактики)</w:t>
      </w:r>
      <w:r w:rsidR="00877DE7">
        <w:rPr>
          <w:sz w:val="28"/>
          <w:szCs w:val="28"/>
        </w:rPr>
        <w:t xml:space="preserve">, </w:t>
      </w:r>
      <w:r w:rsidR="0061585B" w:rsidRPr="0061585B">
        <w:rPr>
          <w:sz w:val="28"/>
          <w:szCs w:val="28"/>
        </w:rPr>
        <w:t>Геоцентрическая система мира</w:t>
      </w:r>
      <w:r w:rsidR="00877DE7">
        <w:rPr>
          <w:sz w:val="28"/>
          <w:szCs w:val="28"/>
        </w:rPr>
        <w:t xml:space="preserve">, </w:t>
      </w:r>
      <w:r w:rsidR="0061585B" w:rsidRPr="0061585B">
        <w:rPr>
          <w:sz w:val="28"/>
          <w:szCs w:val="28"/>
        </w:rPr>
        <w:t>Затмение</w:t>
      </w:r>
      <w:r w:rsidR="00877DE7">
        <w:rPr>
          <w:sz w:val="28"/>
          <w:szCs w:val="28"/>
        </w:rPr>
        <w:t xml:space="preserve">, </w:t>
      </w:r>
      <w:r w:rsidR="0061585B" w:rsidRPr="0061585B">
        <w:rPr>
          <w:sz w:val="28"/>
          <w:szCs w:val="28"/>
        </w:rPr>
        <w:t>Спектр (Солнца, комет, звезд, галактик, квазаров)</w:t>
      </w:r>
      <w:r w:rsidR="00877DE7">
        <w:rPr>
          <w:sz w:val="28"/>
          <w:szCs w:val="28"/>
        </w:rPr>
        <w:t xml:space="preserve">, </w:t>
      </w:r>
      <w:r w:rsidR="0061585B" w:rsidRPr="0061585B">
        <w:rPr>
          <w:sz w:val="28"/>
          <w:szCs w:val="28"/>
        </w:rPr>
        <w:t>Горизонт</w:t>
      </w:r>
      <w:r w:rsidR="00437D6E">
        <w:rPr>
          <w:sz w:val="28"/>
          <w:szCs w:val="28"/>
        </w:rPr>
        <w:t xml:space="preserve">, </w:t>
      </w:r>
      <w:r w:rsidR="0061585B" w:rsidRPr="0061585B">
        <w:rPr>
          <w:sz w:val="28"/>
          <w:szCs w:val="28"/>
        </w:rPr>
        <w:t>Заход светил</w:t>
      </w:r>
      <w:r w:rsidR="00437D6E">
        <w:rPr>
          <w:sz w:val="28"/>
          <w:szCs w:val="28"/>
        </w:rPr>
        <w:t xml:space="preserve">, </w:t>
      </w:r>
      <w:r w:rsidR="0061585B" w:rsidRPr="0061585B">
        <w:rPr>
          <w:sz w:val="28"/>
          <w:szCs w:val="28"/>
        </w:rPr>
        <w:t>Хромосфера</w:t>
      </w:r>
      <w:r w:rsidR="00437D6E">
        <w:rPr>
          <w:sz w:val="28"/>
          <w:szCs w:val="28"/>
        </w:rPr>
        <w:t xml:space="preserve">, </w:t>
      </w:r>
      <w:r w:rsidR="0061585B" w:rsidRPr="0061585B">
        <w:rPr>
          <w:sz w:val="28"/>
          <w:szCs w:val="28"/>
        </w:rPr>
        <w:t>Космогония</w:t>
      </w:r>
      <w:r w:rsidR="00437D6E">
        <w:rPr>
          <w:sz w:val="28"/>
          <w:szCs w:val="28"/>
        </w:rPr>
        <w:t xml:space="preserve">, </w:t>
      </w:r>
      <w:r w:rsidR="0061585B" w:rsidRPr="0061585B">
        <w:rPr>
          <w:sz w:val="28"/>
          <w:szCs w:val="28"/>
        </w:rPr>
        <w:t>Звезда (двойная, гигант, карлик, нейтронная, незаходящая, переменная, сверхновая)</w:t>
      </w:r>
      <w:r w:rsidR="00437D6E">
        <w:rPr>
          <w:sz w:val="28"/>
          <w:szCs w:val="28"/>
        </w:rPr>
        <w:t xml:space="preserve">, </w:t>
      </w:r>
      <w:r w:rsidR="0061585B" w:rsidRPr="0061585B">
        <w:rPr>
          <w:sz w:val="28"/>
          <w:szCs w:val="28"/>
        </w:rPr>
        <w:t>Цефеида</w:t>
      </w:r>
      <w:r w:rsidR="00437D6E">
        <w:rPr>
          <w:sz w:val="28"/>
          <w:szCs w:val="28"/>
        </w:rPr>
        <w:t xml:space="preserve">, </w:t>
      </w:r>
      <w:r w:rsidR="0061585B" w:rsidRPr="0061585B">
        <w:rPr>
          <w:sz w:val="28"/>
          <w:szCs w:val="28"/>
        </w:rPr>
        <w:t>Космология</w:t>
      </w:r>
      <w:r w:rsidR="00437D6E">
        <w:rPr>
          <w:sz w:val="28"/>
          <w:szCs w:val="28"/>
        </w:rPr>
        <w:t xml:space="preserve">, </w:t>
      </w:r>
      <w:r w:rsidR="0061585B" w:rsidRPr="0061585B">
        <w:rPr>
          <w:sz w:val="28"/>
          <w:szCs w:val="28"/>
        </w:rPr>
        <w:t>Звездная величина (видимая, абсолютная)</w:t>
      </w:r>
      <w:r w:rsidR="00437D6E">
        <w:rPr>
          <w:sz w:val="28"/>
          <w:szCs w:val="28"/>
        </w:rPr>
        <w:t xml:space="preserve">, </w:t>
      </w:r>
      <w:r w:rsidR="0061585B" w:rsidRPr="0061585B">
        <w:rPr>
          <w:sz w:val="28"/>
          <w:szCs w:val="28"/>
        </w:rPr>
        <w:t>Цикл солнечной активности</w:t>
      </w:r>
      <w:proofErr w:type="gramEnd"/>
      <w:r w:rsidR="00437D6E">
        <w:rPr>
          <w:sz w:val="28"/>
          <w:szCs w:val="28"/>
        </w:rPr>
        <w:t xml:space="preserve">, </w:t>
      </w:r>
      <w:proofErr w:type="gramStart"/>
      <w:r w:rsidR="0061585B" w:rsidRPr="0061585B">
        <w:rPr>
          <w:sz w:val="28"/>
          <w:szCs w:val="28"/>
        </w:rPr>
        <w:t>Космос</w:t>
      </w:r>
      <w:r w:rsidR="00437D6E">
        <w:rPr>
          <w:sz w:val="28"/>
          <w:szCs w:val="28"/>
        </w:rPr>
        <w:t xml:space="preserve">, </w:t>
      </w:r>
      <w:r w:rsidR="0061585B" w:rsidRPr="0061585B">
        <w:rPr>
          <w:sz w:val="28"/>
          <w:szCs w:val="28"/>
        </w:rPr>
        <w:t>Звездная карта</w:t>
      </w:r>
      <w:r w:rsidR="00437D6E">
        <w:rPr>
          <w:sz w:val="28"/>
          <w:szCs w:val="28"/>
        </w:rPr>
        <w:t xml:space="preserve">, </w:t>
      </w:r>
      <w:r w:rsidR="0061585B" w:rsidRPr="0061585B">
        <w:rPr>
          <w:sz w:val="28"/>
          <w:szCs w:val="28"/>
        </w:rPr>
        <w:t>Черная дыра</w:t>
      </w:r>
      <w:r w:rsidR="00437D6E">
        <w:rPr>
          <w:sz w:val="28"/>
          <w:szCs w:val="28"/>
        </w:rPr>
        <w:t xml:space="preserve">, </w:t>
      </w:r>
      <w:r w:rsidR="0061585B" w:rsidRPr="0061585B">
        <w:rPr>
          <w:sz w:val="28"/>
          <w:szCs w:val="28"/>
        </w:rPr>
        <w:t>Кратер</w:t>
      </w:r>
      <w:r w:rsidR="00437D6E">
        <w:rPr>
          <w:sz w:val="28"/>
          <w:szCs w:val="28"/>
        </w:rPr>
        <w:t xml:space="preserve">, </w:t>
      </w:r>
      <w:r w:rsidR="0061585B" w:rsidRPr="0061585B">
        <w:rPr>
          <w:sz w:val="28"/>
          <w:szCs w:val="28"/>
        </w:rPr>
        <w:t>Зенит</w:t>
      </w:r>
      <w:r w:rsidR="00437D6E">
        <w:rPr>
          <w:sz w:val="28"/>
          <w:szCs w:val="28"/>
        </w:rPr>
        <w:t xml:space="preserve">, </w:t>
      </w:r>
      <w:r w:rsidR="0061585B" w:rsidRPr="0061585B">
        <w:rPr>
          <w:sz w:val="28"/>
          <w:szCs w:val="28"/>
        </w:rPr>
        <w:t>Эволюция (Земли и планет, Солнца и звезд, галактик и Метагалактики)</w:t>
      </w:r>
      <w:r w:rsidR="00437D6E">
        <w:rPr>
          <w:sz w:val="28"/>
          <w:szCs w:val="28"/>
        </w:rPr>
        <w:t xml:space="preserve">, </w:t>
      </w:r>
      <w:r w:rsidR="0061585B" w:rsidRPr="0061585B">
        <w:rPr>
          <w:sz w:val="28"/>
          <w:szCs w:val="28"/>
        </w:rPr>
        <w:t>Кульминация</w:t>
      </w:r>
      <w:r w:rsidR="00437D6E">
        <w:rPr>
          <w:sz w:val="28"/>
          <w:szCs w:val="28"/>
        </w:rPr>
        <w:t xml:space="preserve">, </w:t>
      </w:r>
      <w:r w:rsidR="0061585B" w:rsidRPr="0061585B">
        <w:rPr>
          <w:sz w:val="28"/>
          <w:szCs w:val="28"/>
        </w:rPr>
        <w:t>Зодиак</w:t>
      </w:r>
      <w:r w:rsidR="00437D6E">
        <w:rPr>
          <w:sz w:val="28"/>
          <w:szCs w:val="28"/>
        </w:rPr>
        <w:t xml:space="preserve">, </w:t>
      </w:r>
      <w:r w:rsidR="0061585B" w:rsidRPr="0061585B">
        <w:rPr>
          <w:sz w:val="28"/>
          <w:szCs w:val="28"/>
        </w:rPr>
        <w:t>Экватор (географический, небесный)</w:t>
      </w:r>
      <w:r w:rsidR="00437D6E">
        <w:rPr>
          <w:sz w:val="28"/>
          <w:szCs w:val="28"/>
        </w:rPr>
        <w:t xml:space="preserve">, </w:t>
      </w:r>
      <w:r w:rsidR="0061585B" w:rsidRPr="0061585B">
        <w:rPr>
          <w:sz w:val="28"/>
          <w:szCs w:val="28"/>
        </w:rPr>
        <w:t>Линия отвесная, полуденная</w:t>
      </w:r>
      <w:r w:rsidR="00437D6E">
        <w:rPr>
          <w:sz w:val="28"/>
          <w:szCs w:val="28"/>
        </w:rPr>
        <w:t xml:space="preserve">, </w:t>
      </w:r>
      <w:r w:rsidR="0061585B" w:rsidRPr="0061585B">
        <w:rPr>
          <w:sz w:val="28"/>
          <w:szCs w:val="28"/>
        </w:rPr>
        <w:t>Календарь</w:t>
      </w:r>
      <w:r w:rsidR="00437D6E">
        <w:rPr>
          <w:sz w:val="28"/>
          <w:szCs w:val="28"/>
        </w:rPr>
        <w:t xml:space="preserve">, </w:t>
      </w:r>
      <w:r w:rsidR="0061585B" w:rsidRPr="0061585B">
        <w:rPr>
          <w:sz w:val="28"/>
          <w:szCs w:val="28"/>
        </w:rPr>
        <w:t>Эклиптика</w:t>
      </w:r>
      <w:r w:rsidR="00437D6E">
        <w:rPr>
          <w:sz w:val="28"/>
          <w:szCs w:val="28"/>
        </w:rPr>
        <w:t xml:space="preserve">, </w:t>
      </w:r>
      <w:r w:rsidR="0061585B" w:rsidRPr="0061585B">
        <w:rPr>
          <w:sz w:val="28"/>
          <w:szCs w:val="28"/>
        </w:rPr>
        <w:t>Магнитная буря</w:t>
      </w:r>
      <w:r w:rsidR="00437D6E">
        <w:rPr>
          <w:sz w:val="28"/>
          <w:szCs w:val="28"/>
        </w:rPr>
        <w:t xml:space="preserve">, </w:t>
      </w:r>
      <w:r w:rsidR="0061585B" w:rsidRPr="0061585B">
        <w:rPr>
          <w:sz w:val="28"/>
          <w:szCs w:val="28"/>
        </w:rPr>
        <w:t>Квазар</w:t>
      </w:r>
      <w:r w:rsidR="00437D6E">
        <w:rPr>
          <w:sz w:val="28"/>
          <w:szCs w:val="28"/>
        </w:rPr>
        <w:t xml:space="preserve">, </w:t>
      </w:r>
      <w:r w:rsidR="0061585B" w:rsidRPr="0061585B">
        <w:rPr>
          <w:sz w:val="28"/>
          <w:szCs w:val="28"/>
        </w:rPr>
        <w:t>Эллипс (центр, фокусы, эксцентриситет, радиус – векторы)</w:t>
      </w:r>
      <w:r w:rsidR="00437D6E">
        <w:rPr>
          <w:sz w:val="28"/>
          <w:szCs w:val="28"/>
        </w:rPr>
        <w:t xml:space="preserve">, </w:t>
      </w:r>
      <w:r w:rsidR="0061585B" w:rsidRPr="0061585B">
        <w:rPr>
          <w:sz w:val="28"/>
          <w:szCs w:val="28"/>
        </w:rPr>
        <w:t>Меридиан</w:t>
      </w:r>
      <w:r w:rsidR="00437D6E">
        <w:rPr>
          <w:sz w:val="28"/>
          <w:szCs w:val="28"/>
        </w:rPr>
        <w:t xml:space="preserve">, </w:t>
      </w:r>
      <w:r w:rsidR="0061585B" w:rsidRPr="0061585B">
        <w:rPr>
          <w:sz w:val="28"/>
          <w:szCs w:val="28"/>
        </w:rPr>
        <w:lastRenderedPageBreak/>
        <w:t>Кольца (Сатурна, Юпитера, Урана)</w:t>
      </w:r>
      <w:r w:rsidR="00CB0B39">
        <w:rPr>
          <w:sz w:val="28"/>
          <w:szCs w:val="28"/>
        </w:rPr>
        <w:t xml:space="preserve">, </w:t>
      </w:r>
      <w:r w:rsidR="0061585B" w:rsidRPr="0061585B">
        <w:rPr>
          <w:sz w:val="28"/>
          <w:szCs w:val="28"/>
        </w:rPr>
        <w:t>Ядро (Земли, Луны, планет, комет, галактики)</w:t>
      </w:r>
      <w:r w:rsidR="00CB0B39">
        <w:rPr>
          <w:sz w:val="28"/>
          <w:szCs w:val="28"/>
        </w:rPr>
        <w:t xml:space="preserve">, </w:t>
      </w:r>
      <w:r w:rsidR="0061585B" w:rsidRPr="0061585B">
        <w:rPr>
          <w:sz w:val="28"/>
          <w:szCs w:val="28"/>
        </w:rPr>
        <w:t>Метагалактика</w:t>
      </w:r>
      <w:r w:rsidR="00CB0B39">
        <w:rPr>
          <w:sz w:val="28"/>
          <w:szCs w:val="28"/>
        </w:rPr>
        <w:t xml:space="preserve">, </w:t>
      </w:r>
      <w:r w:rsidR="0061585B" w:rsidRPr="0061585B">
        <w:rPr>
          <w:sz w:val="28"/>
          <w:szCs w:val="28"/>
        </w:rPr>
        <w:t>Комета</w:t>
      </w:r>
      <w:r w:rsidR="00CB0B39">
        <w:rPr>
          <w:sz w:val="28"/>
          <w:szCs w:val="28"/>
        </w:rPr>
        <w:t xml:space="preserve">, </w:t>
      </w:r>
      <w:r w:rsidR="0061585B" w:rsidRPr="0061585B">
        <w:rPr>
          <w:sz w:val="28"/>
          <w:szCs w:val="28"/>
        </w:rPr>
        <w:t>Метеор</w:t>
      </w:r>
      <w:r w:rsidR="00CB0B39">
        <w:rPr>
          <w:sz w:val="28"/>
          <w:szCs w:val="28"/>
        </w:rPr>
        <w:t xml:space="preserve">, </w:t>
      </w:r>
      <w:r w:rsidR="0061585B" w:rsidRPr="0061585B">
        <w:rPr>
          <w:sz w:val="28"/>
          <w:szCs w:val="28"/>
        </w:rPr>
        <w:t>Координаты (географические, экваториальные)</w:t>
      </w:r>
      <w:r w:rsidR="00CB0B39">
        <w:rPr>
          <w:sz w:val="28"/>
          <w:szCs w:val="28"/>
        </w:rPr>
        <w:t xml:space="preserve">, </w:t>
      </w:r>
      <w:r w:rsidR="0061585B" w:rsidRPr="0061585B">
        <w:rPr>
          <w:sz w:val="28"/>
          <w:szCs w:val="28"/>
        </w:rPr>
        <w:t>Метеорит</w:t>
      </w:r>
      <w:r w:rsidR="00CB0B39">
        <w:rPr>
          <w:sz w:val="28"/>
          <w:szCs w:val="28"/>
        </w:rPr>
        <w:t xml:space="preserve">, </w:t>
      </w:r>
      <w:r w:rsidR="0061585B" w:rsidRPr="0061585B">
        <w:rPr>
          <w:sz w:val="28"/>
          <w:szCs w:val="28"/>
        </w:rPr>
        <w:t>Корабль космический</w:t>
      </w:r>
      <w:r w:rsidR="00CB0B39">
        <w:rPr>
          <w:sz w:val="28"/>
          <w:szCs w:val="28"/>
        </w:rPr>
        <w:t xml:space="preserve">, </w:t>
      </w:r>
      <w:r w:rsidR="0061585B" w:rsidRPr="0061585B">
        <w:rPr>
          <w:sz w:val="28"/>
          <w:szCs w:val="28"/>
        </w:rPr>
        <w:t>Метеорное тело</w:t>
      </w:r>
      <w:r w:rsidR="00CB0B39">
        <w:rPr>
          <w:sz w:val="28"/>
          <w:szCs w:val="28"/>
        </w:rPr>
        <w:t xml:space="preserve">, </w:t>
      </w:r>
      <w:r w:rsidR="0061585B" w:rsidRPr="0061585B">
        <w:rPr>
          <w:sz w:val="28"/>
          <w:szCs w:val="28"/>
        </w:rPr>
        <w:t>Корона солнечная</w:t>
      </w:r>
      <w:proofErr w:type="gramEnd"/>
      <w:r w:rsidR="00CB0B39">
        <w:rPr>
          <w:sz w:val="28"/>
          <w:szCs w:val="28"/>
        </w:rPr>
        <w:t xml:space="preserve">, </w:t>
      </w:r>
      <w:proofErr w:type="gramStart"/>
      <w:r w:rsidR="0061585B" w:rsidRPr="0061585B">
        <w:rPr>
          <w:sz w:val="28"/>
          <w:szCs w:val="28"/>
        </w:rPr>
        <w:t>Метеорный дождь</w:t>
      </w:r>
      <w:r w:rsidR="009C2168">
        <w:rPr>
          <w:sz w:val="28"/>
          <w:szCs w:val="28"/>
        </w:rPr>
        <w:t xml:space="preserve">, </w:t>
      </w:r>
      <w:r w:rsidR="0061585B" w:rsidRPr="0061585B">
        <w:rPr>
          <w:sz w:val="28"/>
          <w:szCs w:val="28"/>
        </w:rPr>
        <w:t>Пояс радиационный (Земли, Юпитера)</w:t>
      </w:r>
      <w:r w:rsidR="009C2168">
        <w:rPr>
          <w:sz w:val="28"/>
          <w:szCs w:val="28"/>
        </w:rPr>
        <w:t xml:space="preserve">, </w:t>
      </w:r>
      <w:r w:rsidR="0061585B" w:rsidRPr="0061585B">
        <w:rPr>
          <w:sz w:val="28"/>
          <w:szCs w:val="28"/>
        </w:rPr>
        <w:t>Метеорный поток</w:t>
      </w:r>
      <w:r w:rsidR="009C2168">
        <w:rPr>
          <w:sz w:val="28"/>
          <w:szCs w:val="28"/>
        </w:rPr>
        <w:t xml:space="preserve">, </w:t>
      </w:r>
      <w:r w:rsidR="0061585B" w:rsidRPr="0061585B">
        <w:rPr>
          <w:sz w:val="28"/>
          <w:szCs w:val="28"/>
        </w:rPr>
        <w:t>Полярное сияние</w:t>
      </w:r>
      <w:r w:rsidR="009C2168">
        <w:rPr>
          <w:sz w:val="28"/>
          <w:szCs w:val="28"/>
        </w:rPr>
        <w:t xml:space="preserve">, </w:t>
      </w:r>
      <w:r w:rsidR="0061585B" w:rsidRPr="0061585B">
        <w:rPr>
          <w:sz w:val="28"/>
          <w:szCs w:val="28"/>
        </w:rPr>
        <w:t>Млечный путь</w:t>
      </w:r>
      <w:r w:rsidR="009C2168">
        <w:rPr>
          <w:sz w:val="28"/>
          <w:szCs w:val="28"/>
        </w:rPr>
        <w:t xml:space="preserve">, </w:t>
      </w:r>
      <w:r w:rsidR="0061585B" w:rsidRPr="0061585B">
        <w:rPr>
          <w:sz w:val="28"/>
          <w:szCs w:val="28"/>
        </w:rPr>
        <w:t>Проблема внеземных цивилизаций</w:t>
      </w:r>
      <w:r w:rsidR="009C2168">
        <w:rPr>
          <w:sz w:val="28"/>
          <w:szCs w:val="28"/>
        </w:rPr>
        <w:t xml:space="preserve">, </w:t>
      </w:r>
      <w:r w:rsidR="0061585B" w:rsidRPr="0061585B">
        <w:rPr>
          <w:sz w:val="28"/>
          <w:szCs w:val="28"/>
        </w:rPr>
        <w:t>Небесная механика</w:t>
      </w:r>
      <w:r w:rsidR="009C2168">
        <w:rPr>
          <w:sz w:val="28"/>
          <w:szCs w:val="28"/>
        </w:rPr>
        <w:t xml:space="preserve">, </w:t>
      </w:r>
      <w:r w:rsidR="0061585B" w:rsidRPr="0061585B">
        <w:rPr>
          <w:sz w:val="28"/>
          <w:szCs w:val="28"/>
        </w:rPr>
        <w:t>Проблема «Солнце – Земля»</w:t>
      </w:r>
      <w:r w:rsidR="009C2168">
        <w:rPr>
          <w:sz w:val="28"/>
          <w:szCs w:val="28"/>
        </w:rPr>
        <w:t xml:space="preserve">, </w:t>
      </w:r>
      <w:r w:rsidR="0061585B" w:rsidRPr="0061585B">
        <w:rPr>
          <w:sz w:val="28"/>
          <w:szCs w:val="28"/>
        </w:rPr>
        <w:t>Обратная сторона луны</w:t>
      </w:r>
      <w:r w:rsidR="00980E21">
        <w:rPr>
          <w:sz w:val="28"/>
          <w:szCs w:val="28"/>
        </w:rPr>
        <w:t xml:space="preserve">, </w:t>
      </w:r>
      <w:r w:rsidR="0061585B" w:rsidRPr="0061585B">
        <w:rPr>
          <w:sz w:val="28"/>
          <w:szCs w:val="28"/>
        </w:rPr>
        <w:t>Протуберанец</w:t>
      </w:r>
      <w:r w:rsidR="00980E21">
        <w:rPr>
          <w:sz w:val="28"/>
          <w:szCs w:val="28"/>
        </w:rPr>
        <w:t xml:space="preserve">, </w:t>
      </w:r>
      <w:r w:rsidR="0061585B" w:rsidRPr="0061585B">
        <w:rPr>
          <w:sz w:val="28"/>
          <w:szCs w:val="28"/>
        </w:rPr>
        <w:t>Обсерватория</w:t>
      </w:r>
      <w:r w:rsidR="00980E21">
        <w:rPr>
          <w:sz w:val="28"/>
          <w:szCs w:val="28"/>
        </w:rPr>
        <w:t xml:space="preserve">, </w:t>
      </w:r>
      <w:r w:rsidR="0061585B" w:rsidRPr="0061585B">
        <w:rPr>
          <w:sz w:val="28"/>
          <w:szCs w:val="28"/>
        </w:rPr>
        <w:t>Прямое восхождение</w:t>
      </w:r>
      <w:r w:rsidR="00980E21">
        <w:rPr>
          <w:sz w:val="28"/>
          <w:szCs w:val="28"/>
        </w:rPr>
        <w:t xml:space="preserve">, </w:t>
      </w:r>
      <w:r w:rsidR="0061585B" w:rsidRPr="0061585B">
        <w:rPr>
          <w:sz w:val="28"/>
          <w:szCs w:val="28"/>
        </w:rPr>
        <w:t>Орбита планеты, спутника</w:t>
      </w:r>
      <w:r w:rsidR="00980E21">
        <w:rPr>
          <w:sz w:val="28"/>
          <w:szCs w:val="28"/>
        </w:rPr>
        <w:t xml:space="preserve">, </w:t>
      </w:r>
      <w:r w:rsidR="0061585B" w:rsidRPr="0061585B">
        <w:rPr>
          <w:sz w:val="28"/>
          <w:szCs w:val="28"/>
        </w:rPr>
        <w:t>Пульсар</w:t>
      </w:r>
      <w:r w:rsidR="00980E21">
        <w:rPr>
          <w:sz w:val="28"/>
          <w:szCs w:val="28"/>
        </w:rPr>
        <w:t xml:space="preserve">, </w:t>
      </w:r>
      <w:r w:rsidR="0061585B" w:rsidRPr="0061585B">
        <w:rPr>
          <w:sz w:val="28"/>
          <w:szCs w:val="28"/>
        </w:rPr>
        <w:t>Ось мира</w:t>
      </w:r>
      <w:r w:rsidR="00980E21">
        <w:rPr>
          <w:sz w:val="28"/>
          <w:szCs w:val="28"/>
        </w:rPr>
        <w:t xml:space="preserve">, </w:t>
      </w:r>
      <w:r w:rsidR="0061585B" w:rsidRPr="0061585B">
        <w:rPr>
          <w:sz w:val="28"/>
          <w:szCs w:val="28"/>
        </w:rPr>
        <w:t>Пятно солнечное</w:t>
      </w:r>
      <w:r w:rsidR="00980E21">
        <w:rPr>
          <w:sz w:val="28"/>
          <w:szCs w:val="28"/>
        </w:rPr>
        <w:t xml:space="preserve">, </w:t>
      </w:r>
      <w:r w:rsidR="0061585B" w:rsidRPr="0061585B">
        <w:rPr>
          <w:sz w:val="28"/>
          <w:szCs w:val="28"/>
        </w:rPr>
        <w:t>Параллакс</w:t>
      </w:r>
      <w:r w:rsidR="00980E21">
        <w:rPr>
          <w:sz w:val="28"/>
          <w:szCs w:val="28"/>
        </w:rPr>
        <w:t xml:space="preserve">, </w:t>
      </w:r>
      <w:r w:rsidR="0061585B" w:rsidRPr="0061585B">
        <w:rPr>
          <w:sz w:val="28"/>
          <w:szCs w:val="28"/>
        </w:rPr>
        <w:t>Равноденствие (весеннее, осеннее)</w:t>
      </w:r>
      <w:r w:rsidR="00980E21">
        <w:rPr>
          <w:sz w:val="28"/>
          <w:szCs w:val="28"/>
        </w:rPr>
        <w:t xml:space="preserve">, </w:t>
      </w:r>
      <w:r w:rsidR="0061585B" w:rsidRPr="0061585B">
        <w:rPr>
          <w:sz w:val="28"/>
          <w:szCs w:val="28"/>
        </w:rPr>
        <w:t>Парсек</w:t>
      </w:r>
      <w:r w:rsidR="00C65FD0">
        <w:rPr>
          <w:sz w:val="28"/>
          <w:szCs w:val="28"/>
        </w:rPr>
        <w:t>.</w:t>
      </w:r>
      <w:proofErr w:type="gramEnd"/>
    </w:p>
    <w:p w:rsidR="00C65FD0" w:rsidRDefault="00C65FD0" w:rsidP="0061585B">
      <w:pPr>
        <w:jc w:val="both"/>
        <w:rPr>
          <w:sz w:val="28"/>
          <w:szCs w:val="28"/>
        </w:rPr>
      </w:pPr>
    </w:p>
    <w:p w:rsidR="00BB4FE4" w:rsidRDefault="008F721E" w:rsidP="005F2A8D">
      <w:pPr>
        <w:jc w:val="both"/>
        <w:rPr>
          <w:b/>
          <w:color w:val="000000"/>
          <w:sz w:val="28"/>
          <w:szCs w:val="28"/>
        </w:rPr>
      </w:pPr>
      <w:r w:rsidRPr="00D60BC4">
        <w:rPr>
          <w:b/>
          <w:color w:val="000000"/>
          <w:sz w:val="28"/>
          <w:szCs w:val="28"/>
        </w:rPr>
        <w:t xml:space="preserve">Перечень примерных тем </w:t>
      </w:r>
      <w:proofErr w:type="gramStart"/>
      <w:r w:rsidRPr="00D60BC4">
        <w:rPr>
          <w:b/>
          <w:color w:val="000000"/>
          <w:sz w:val="28"/>
          <w:szCs w:val="28"/>
        </w:rPr>
        <w:t>индивидуальных проектов</w:t>
      </w:r>
      <w:proofErr w:type="gramEnd"/>
      <w:r w:rsidRPr="00D60BC4">
        <w:rPr>
          <w:b/>
          <w:color w:val="000000"/>
          <w:sz w:val="28"/>
          <w:szCs w:val="28"/>
        </w:rPr>
        <w:t xml:space="preserve"> (информационных, творческих, социальных, прикладных и др.)</w:t>
      </w:r>
    </w:p>
    <w:p w:rsidR="00236237" w:rsidRDefault="00BB4FE4" w:rsidP="00236237">
      <w:pPr>
        <w:pStyle w:val="af9"/>
        <w:numPr>
          <w:ilvl w:val="0"/>
          <w:numId w:val="16"/>
        </w:numPr>
        <w:ind w:left="0" w:right="-113" w:firstLine="0"/>
        <w:rPr>
          <w:sz w:val="28"/>
          <w:szCs w:val="28"/>
        </w:rPr>
      </w:pPr>
      <w:r w:rsidRPr="00236237">
        <w:rPr>
          <w:sz w:val="28"/>
          <w:szCs w:val="28"/>
        </w:rPr>
        <w:t xml:space="preserve">Успехи современной </w:t>
      </w:r>
      <w:r w:rsidR="00236237" w:rsidRPr="00236237">
        <w:rPr>
          <w:sz w:val="28"/>
          <w:szCs w:val="28"/>
        </w:rPr>
        <w:t>космонавтики</w:t>
      </w:r>
      <w:r w:rsidRPr="00236237">
        <w:rPr>
          <w:sz w:val="28"/>
          <w:szCs w:val="28"/>
        </w:rPr>
        <w:t>.</w:t>
      </w:r>
    </w:p>
    <w:p w:rsidR="00BB4FE4" w:rsidRDefault="00236237" w:rsidP="00236237">
      <w:pPr>
        <w:pStyle w:val="af9"/>
        <w:numPr>
          <w:ilvl w:val="0"/>
          <w:numId w:val="16"/>
        </w:numPr>
        <w:ind w:left="0" w:right="-113" w:firstLine="0"/>
        <w:rPr>
          <w:sz w:val="28"/>
          <w:szCs w:val="28"/>
        </w:rPr>
      </w:pPr>
      <w:r w:rsidRPr="00236237">
        <w:rPr>
          <w:sz w:val="28"/>
          <w:szCs w:val="28"/>
        </w:rPr>
        <w:t>История космических исследований.</w:t>
      </w:r>
    </w:p>
    <w:p w:rsidR="00236237" w:rsidRPr="00236237" w:rsidRDefault="00236237" w:rsidP="00236237">
      <w:pPr>
        <w:pStyle w:val="af9"/>
        <w:numPr>
          <w:ilvl w:val="0"/>
          <w:numId w:val="16"/>
        </w:numPr>
        <w:ind w:left="0" w:right="-113" w:firstLine="0"/>
        <w:rPr>
          <w:sz w:val="28"/>
          <w:szCs w:val="28"/>
        </w:rPr>
      </w:pPr>
      <w:proofErr w:type="spellStart"/>
      <w:proofErr w:type="gramStart"/>
      <w:r w:rsidRPr="00236237">
        <w:rPr>
          <w:sz w:val="28"/>
          <w:szCs w:val="28"/>
        </w:rPr>
        <w:t>H</w:t>
      </w:r>
      <w:proofErr w:type="gramEnd"/>
      <w:r w:rsidRPr="00236237">
        <w:rPr>
          <w:sz w:val="28"/>
          <w:szCs w:val="28"/>
        </w:rPr>
        <w:t>овые</w:t>
      </w:r>
      <w:proofErr w:type="spellEnd"/>
      <w:r w:rsidRPr="00236237">
        <w:rPr>
          <w:sz w:val="28"/>
          <w:szCs w:val="28"/>
        </w:rPr>
        <w:t xml:space="preserve"> и </w:t>
      </w:r>
      <w:proofErr w:type="spellStart"/>
      <w:r w:rsidRPr="00236237">
        <w:rPr>
          <w:sz w:val="28"/>
          <w:szCs w:val="28"/>
        </w:rPr>
        <w:t>свеpхнов</w:t>
      </w:r>
      <w:r>
        <w:rPr>
          <w:sz w:val="28"/>
          <w:szCs w:val="28"/>
        </w:rPr>
        <w:t>ые</w:t>
      </w:r>
      <w:proofErr w:type="spellEnd"/>
      <w:r>
        <w:rPr>
          <w:sz w:val="28"/>
          <w:szCs w:val="28"/>
        </w:rPr>
        <w:t xml:space="preserve"> звезды.</w:t>
      </w:r>
    </w:p>
    <w:p w:rsidR="00236237" w:rsidRPr="00236237" w:rsidRDefault="00236237" w:rsidP="00236237">
      <w:pPr>
        <w:pStyle w:val="af9"/>
        <w:numPr>
          <w:ilvl w:val="0"/>
          <w:numId w:val="16"/>
        </w:numPr>
        <w:ind w:left="0" w:right="-113" w:firstLine="0"/>
        <w:rPr>
          <w:sz w:val="28"/>
          <w:szCs w:val="28"/>
        </w:rPr>
      </w:pPr>
      <w:r w:rsidRPr="00236237">
        <w:rPr>
          <w:sz w:val="28"/>
          <w:szCs w:val="28"/>
        </w:rPr>
        <w:t>Астероиды</w:t>
      </w:r>
      <w:r>
        <w:rPr>
          <w:sz w:val="28"/>
          <w:szCs w:val="28"/>
        </w:rPr>
        <w:t>.</w:t>
      </w:r>
    </w:p>
    <w:p w:rsidR="00236237" w:rsidRPr="00236237" w:rsidRDefault="00236237" w:rsidP="00236237">
      <w:pPr>
        <w:pStyle w:val="af9"/>
        <w:numPr>
          <w:ilvl w:val="0"/>
          <w:numId w:val="16"/>
        </w:numPr>
        <w:ind w:left="0" w:right="-113" w:firstLine="0"/>
        <w:rPr>
          <w:sz w:val="28"/>
          <w:szCs w:val="28"/>
        </w:rPr>
      </w:pPr>
      <w:r w:rsidRPr="00236237">
        <w:rPr>
          <w:sz w:val="28"/>
          <w:szCs w:val="28"/>
        </w:rPr>
        <w:t>Вселенная - пути ее эволюции</w:t>
      </w:r>
      <w:r>
        <w:rPr>
          <w:sz w:val="28"/>
          <w:szCs w:val="28"/>
        </w:rPr>
        <w:t>.</w:t>
      </w:r>
    </w:p>
    <w:p w:rsidR="00236237" w:rsidRPr="00236237" w:rsidRDefault="00236237" w:rsidP="006C5EA7">
      <w:pPr>
        <w:pStyle w:val="af9"/>
        <w:numPr>
          <w:ilvl w:val="0"/>
          <w:numId w:val="16"/>
        </w:numPr>
        <w:ind w:left="0" w:right="-113" w:firstLine="0"/>
        <w:rPr>
          <w:sz w:val="28"/>
          <w:szCs w:val="28"/>
        </w:rPr>
      </w:pPr>
      <w:r w:rsidRPr="006C5EA7">
        <w:rPr>
          <w:sz w:val="28"/>
          <w:szCs w:val="28"/>
        </w:rPr>
        <w:t>Жизнь во Вселенной</w:t>
      </w:r>
      <w:r w:rsidR="006C5EA7" w:rsidRPr="006C5EA7">
        <w:rPr>
          <w:sz w:val="28"/>
          <w:szCs w:val="28"/>
        </w:rPr>
        <w:t>.</w:t>
      </w:r>
    </w:p>
    <w:p w:rsidR="00236237" w:rsidRPr="00236237" w:rsidRDefault="00236237" w:rsidP="006C5EA7">
      <w:pPr>
        <w:pStyle w:val="af9"/>
        <w:numPr>
          <w:ilvl w:val="0"/>
          <w:numId w:val="16"/>
        </w:numPr>
        <w:ind w:left="0" w:right="-113" w:firstLine="0"/>
        <w:rPr>
          <w:sz w:val="28"/>
          <w:szCs w:val="28"/>
        </w:rPr>
      </w:pPr>
      <w:r w:rsidRPr="006C5EA7">
        <w:rPr>
          <w:sz w:val="28"/>
          <w:szCs w:val="28"/>
        </w:rPr>
        <w:t>Кометы</w:t>
      </w:r>
      <w:r w:rsidR="006C5EA7" w:rsidRPr="006C5EA7">
        <w:rPr>
          <w:sz w:val="28"/>
          <w:szCs w:val="28"/>
        </w:rPr>
        <w:t>.</w:t>
      </w:r>
    </w:p>
    <w:p w:rsidR="00236237" w:rsidRPr="00236237" w:rsidRDefault="00236237" w:rsidP="00236237">
      <w:pPr>
        <w:pStyle w:val="af9"/>
        <w:numPr>
          <w:ilvl w:val="0"/>
          <w:numId w:val="16"/>
        </w:numPr>
        <w:ind w:left="0" w:right="-113" w:firstLine="0"/>
        <w:rPr>
          <w:sz w:val="28"/>
          <w:szCs w:val="28"/>
        </w:rPr>
      </w:pPr>
      <w:r w:rsidRPr="00236237">
        <w:rPr>
          <w:sz w:val="28"/>
          <w:szCs w:val="28"/>
        </w:rPr>
        <w:t>Луна</w:t>
      </w:r>
      <w:r w:rsidR="006C5EA7">
        <w:rPr>
          <w:sz w:val="28"/>
          <w:szCs w:val="28"/>
        </w:rPr>
        <w:t>.</w:t>
      </w:r>
    </w:p>
    <w:p w:rsidR="00236237" w:rsidRPr="00236237" w:rsidRDefault="00236237" w:rsidP="006C5EA7">
      <w:pPr>
        <w:pStyle w:val="af9"/>
        <w:numPr>
          <w:ilvl w:val="0"/>
          <w:numId w:val="16"/>
        </w:numPr>
        <w:ind w:left="0" w:right="-113" w:firstLine="0"/>
        <w:rPr>
          <w:sz w:val="28"/>
          <w:szCs w:val="28"/>
        </w:rPr>
      </w:pPr>
      <w:r w:rsidRPr="00236237">
        <w:rPr>
          <w:sz w:val="28"/>
          <w:szCs w:val="28"/>
        </w:rPr>
        <w:t>Марс</w:t>
      </w:r>
    </w:p>
    <w:p w:rsidR="00236237" w:rsidRPr="00236237" w:rsidRDefault="00236237" w:rsidP="006C5EA7">
      <w:pPr>
        <w:pStyle w:val="af9"/>
        <w:numPr>
          <w:ilvl w:val="0"/>
          <w:numId w:val="16"/>
        </w:numPr>
        <w:ind w:left="0" w:right="-113" w:firstLine="0"/>
        <w:rPr>
          <w:sz w:val="28"/>
          <w:szCs w:val="28"/>
        </w:rPr>
      </w:pPr>
      <w:r w:rsidRPr="00236237">
        <w:rPr>
          <w:sz w:val="28"/>
          <w:szCs w:val="28"/>
        </w:rPr>
        <w:t>Проблема поиска внеземных цивилизаций</w:t>
      </w:r>
      <w:r w:rsidR="006C5EA7">
        <w:rPr>
          <w:sz w:val="28"/>
          <w:szCs w:val="28"/>
        </w:rPr>
        <w:t>.</w:t>
      </w:r>
    </w:p>
    <w:p w:rsidR="00236237" w:rsidRPr="00236237" w:rsidRDefault="00236237" w:rsidP="006C5EA7">
      <w:pPr>
        <w:pStyle w:val="af9"/>
        <w:numPr>
          <w:ilvl w:val="0"/>
          <w:numId w:val="16"/>
        </w:numPr>
        <w:ind w:left="0" w:right="-113" w:firstLine="0"/>
        <w:rPr>
          <w:sz w:val="28"/>
          <w:szCs w:val="28"/>
        </w:rPr>
      </w:pPr>
      <w:r w:rsidRPr="00236237">
        <w:rPr>
          <w:sz w:val="28"/>
          <w:szCs w:val="28"/>
        </w:rPr>
        <w:t>Происхождение вселенной</w:t>
      </w:r>
      <w:r w:rsidR="006C5EA7">
        <w:rPr>
          <w:sz w:val="28"/>
          <w:szCs w:val="28"/>
        </w:rPr>
        <w:t>.</w:t>
      </w:r>
      <w:r w:rsidRPr="00236237">
        <w:rPr>
          <w:sz w:val="28"/>
          <w:szCs w:val="28"/>
        </w:rPr>
        <w:t xml:space="preserve"> </w:t>
      </w:r>
    </w:p>
    <w:p w:rsidR="00236237" w:rsidRDefault="00236237" w:rsidP="00236237">
      <w:pPr>
        <w:pStyle w:val="af9"/>
        <w:numPr>
          <w:ilvl w:val="0"/>
          <w:numId w:val="16"/>
        </w:numPr>
        <w:ind w:left="0" w:right="-113" w:firstLine="0"/>
        <w:rPr>
          <w:sz w:val="28"/>
          <w:szCs w:val="28"/>
        </w:rPr>
      </w:pPr>
      <w:r w:rsidRPr="006C5EA7">
        <w:rPr>
          <w:sz w:val="28"/>
          <w:szCs w:val="28"/>
        </w:rPr>
        <w:t>Эволюция звезд.</w:t>
      </w: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Default="000E615D" w:rsidP="000E615D">
      <w:pPr>
        <w:ind w:right="-113"/>
        <w:rPr>
          <w:sz w:val="28"/>
          <w:szCs w:val="28"/>
        </w:rPr>
      </w:pPr>
    </w:p>
    <w:p w:rsidR="000E615D" w:rsidRPr="000E615D" w:rsidRDefault="000E615D" w:rsidP="000E615D">
      <w:pPr>
        <w:ind w:right="-113"/>
        <w:rPr>
          <w:sz w:val="28"/>
          <w:szCs w:val="28"/>
        </w:rPr>
      </w:pPr>
    </w:p>
    <w:p w:rsidR="00BB4FE4" w:rsidRDefault="00BB4FE4"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8"/>
          <w:szCs w:val="28"/>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8"/>
          <w:szCs w:val="28"/>
        </w:rPr>
      </w:pPr>
      <w:r w:rsidRPr="00D60BC4">
        <w:rPr>
          <w:b/>
          <w:color w:val="000000"/>
          <w:sz w:val="28"/>
          <w:szCs w:val="28"/>
        </w:rPr>
        <w:lastRenderedPageBreak/>
        <w:t>5  СОДЕРЖАНИЕ УЧЕБНОЙ ДИСЦИПЛИНЫ С УЧЕТОМ ПРОФИЛЯ ПРОФЕССИОНАЛЬНОГО ОБРАЗОВАНИЯ</w:t>
      </w: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D60BC4">
        <w:rPr>
          <w:b/>
          <w:color w:val="000000"/>
          <w:sz w:val="28"/>
          <w:szCs w:val="28"/>
        </w:rPr>
        <w:t>Объем учебной дисциплины и виды учебной работы*</w:t>
      </w:r>
    </w:p>
    <w:tbl>
      <w:tblPr>
        <w:tblW w:w="8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08"/>
        <w:gridCol w:w="1260"/>
        <w:gridCol w:w="2700"/>
      </w:tblGrid>
      <w:tr w:rsidR="00A45FED" w:rsidRPr="00D60BC4" w:rsidTr="00A45FED">
        <w:trPr>
          <w:trHeight w:val="460"/>
        </w:trPr>
        <w:tc>
          <w:tcPr>
            <w:tcW w:w="4608" w:type="dxa"/>
          </w:tcPr>
          <w:p w:rsidR="00A45FED" w:rsidRPr="00D60BC4" w:rsidRDefault="00A45FED" w:rsidP="008F721E">
            <w:pPr>
              <w:jc w:val="center"/>
              <w:rPr>
                <w:color w:val="000000"/>
                <w:sz w:val="28"/>
                <w:szCs w:val="28"/>
              </w:rPr>
            </w:pPr>
            <w:r w:rsidRPr="00D60BC4">
              <w:rPr>
                <w:b/>
                <w:color w:val="000000"/>
                <w:sz w:val="28"/>
                <w:szCs w:val="28"/>
              </w:rPr>
              <w:t>Вид учебной работы</w:t>
            </w:r>
          </w:p>
        </w:tc>
        <w:tc>
          <w:tcPr>
            <w:tcW w:w="1260" w:type="dxa"/>
          </w:tcPr>
          <w:p w:rsidR="00A45FED" w:rsidRPr="00D60BC4" w:rsidRDefault="00A45FED" w:rsidP="008F721E">
            <w:pPr>
              <w:jc w:val="center"/>
              <w:rPr>
                <w:color w:val="000000"/>
                <w:sz w:val="28"/>
                <w:szCs w:val="28"/>
              </w:rPr>
            </w:pPr>
            <w:r w:rsidRPr="00D60BC4">
              <w:rPr>
                <w:b/>
                <w:color w:val="000000"/>
                <w:sz w:val="28"/>
                <w:szCs w:val="28"/>
              </w:rPr>
              <w:t>Объем часов</w:t>
            </w:r>
          </w:p>
        </w:tc>
        <w:tc>
          <w:tcPr>
            <w:tcW w:w="2700" w:type="dxa"/>
            <w:tcBorders>
              <w:right w:val="single" w:sz="4" w:space="0" w:color="auto"/>
            </w:tcBorders>
          </w:tcPr>
          <w:p w:rsidR="00A45FED" w:rsidRPr="00D60BC4" w:rsidRDefault="00A45FED" w:rsidP="008F721E">
            <w:pPr>
              <w:jc w:val="center"/>
              <w:rPr>
                <w:i/>
                <w:iCs/>
                <w:color w:val="000000"/>
              </w:rPr>
            </w:pPr>
          </w:p>
          <w:p w:rsidR="00A45FED" w:rsidRPr="00F00B03" w:rsidRDefault="00A45FED" w:rsidP="00F00B03">
            <w:pPr>
              <w:jc w:val="center"/>
              <w:rPr>
                <w:iCs/>
                <w:color w:val="000000"/>
              </w:rPr>
            </w:pPr>
            <w:r w:rsidRPr="00D60BC4">
              <w:rPr>
                <w:iCs/>
                <w:color w:val="000000"/>
                <w:lang w:val="en-US"/>
              </w:rPr>
              <w:t>II</w:t>
            </w:r>
            <w:r w:rsidRPr="00D60BC4">
              <w:rPr>
                <w:iCs/>
                <w:color w:val="000000"/>
              </w:rPr>
              <w:t xml:space="preserve"> семестр</w:t>
            </w:r>
          </w:p>
        </w:tc>
      </w:tr>
      <w:tr w:rsidR="00A45FED" w:rsidRPr="00D60BC4" w:rsidTr="00A45FED">
        <w:trPr>
          <w:trHeight w:val="285"/>
        </w:trPr>
        <w:tc>
          <w:tcPr>
            <w:tcW w:w="4608" w:type="dxa"/>
          </w:tcPr>
          <w:p w:rsidR="00A45FED" w:rsidRPr="00D60BC4" w:rsidRDefault="00A45FED" w:rsidP="008F721E">
            <w:pPr>
              <w:rPr>
                <w:b/>
                <w:color w:val="000000"/>
                <w:sz w:val="28"/>
                <w:szCs w:val="28"/>
              </w:rPr>
            </w:pPr>
            <w:r w:rsidRPr="00D60BC4">
              <w:rPr>
                <w:b/>
                <w:color w:val="000000"/>
                <w:sz w:val="28"/>
                <w:szCs w:val="28"/>
              </w:rPr>
              <w:t>Максимальная учебная нагрузка (всего)</w:t>
            </w:r>
          </w:p>
        </w:tc>
        <w:tc>
          <w:tcPr>
            <w:tcW w:w="1260" w:type="dxa"/>
            <w:tcBorders>
              <w:right w:val="single" w:sz="4" w:space="0" w:color="auto"/>
            </w:tcBorders>
          </w:tcPr>
          <w:p w:rsidR="00A45FED" w:rsidRPr="00D60BC4" w:rsidRDefault="00A45FED" w:rsidP="00ED06E1">
            <w:pPr>
              <w:jc w:val="center"/>
              <w:rPr>
                <w:b/>
                <w:iCs/>
                <w:color w:val="000000"/>
                <w:sz w:val="28"/>
                <w:szCs w:val="28"/>
              </w:rPr>
            </w:pPr>
            <w:r>
              <w:rPr>
                <w:b/>
                <w:iCs/>
                <w:color w:val="000000"/>
                <w:sz w:val="28"/>
                <w:szCs w:val="28"/>
              </w:rPr>
              <w:t>58</w:t>
            </w:r>
          </w:p>
        </w:tc>
        <w:tc>
          <w:tcPr>
            <w:tcW w:w="2700" w:type="dxa"/>
            <w:tcBorders>
              <w:left w:val="single" w:sz="4" w:space="0" w:color="auto"/>
              <w:right w:val="single" w:sz="4" w:space="0" w:color="auto"/>
            </w:tcBorders>
          </w:tcPr>
          <w:p w:rsidR="00A45FED" w:rsidRPr="00D60BC4" w:rsidRDefault="00A45FED" w:rsidP="008F721E">
            <w:pPr>
              <w:jc w:val="center"/>
              <w:rPr>
                <w:b/>
                <w:iCs/>
                <w:color w:val="000000"/>
                <w:sz w:val="28"/>
                <w:szCs w:val="28"/>
              </w:rPr>
            </w:pPr>
            <w:r>
              <w:rPr>
                <w:b/>
                <w:iCs/>
                <w:color w:val="000000"/>
                <w:sz w:val="28"/>
                <w:szCs w:val="28"/>
              </w:rPr>
              <w:t>58</w:t>
            </w:r>
          </w:p>
        </w:tc>
      </w:tr>
      <w:tr w:rsidR="00A45FED" w:rsidRPr="00D60BC4" w:rsidTr="00A45FED">
        <w:tc>
          <w:tcPr>
            <w:tcW w:w="4608" w:type="dxa"/>
          </w:tcPr>
          <w:p w:rsidR="00A45FED" w:rsidRPr="00D60BC4" w:rsidRDefault="00A45FED" w:rsidP="008F721E">
            <w:pPr>
              <w:jc w:val="both"/>
              <w:rPr>
                <w:color w:val="000000"/>
                <w:sz w:val="28"/>
                <w:szCs w:val="28"/>
              </w:rPr>
            </w:pPr>
            <w:r w:rsidRPr="00D60BC4">
              <w:rPr>
                <w:b/>
                <w:color w:val="000000"/>
                <w:sz w:val="28"/>
                <w:szCs w:val="28"/>
              </w:rPr>
              <w:t xml:space="preserve">Обязательная аудиторная учебная нагрузка (всего) </w:t>
            </w:r>
          </w:p>
        </w:tc>
        <w:tc>
          <w:tcPr>
            <w:tcW w:w="1260" w:type="dxa"/>
            <w:tcBorders>
              <w:right w:val="single" w:sz="4" w:space="0" w:color="auto"/>
            </w:tcBorders>
          </w:tcPr>
          <w:p w:rsidR="00A45FED" w:rsidRPr="00D60BC4" w:rsidRDefault="00A45FED" w:rsidP="008F721E">
            <w:pPr>
              <w:jc w:val="center"/>
              <w:rPr>
                <w:b/>
                <w:iCs/>
                <w:color w:val="000000"/>
                <w:sz w:val="28"/>
                <w:szCs w:val="28"/>
              </w:rPr>
            </w:pPr>
            <w:r>
              <w:rPr>
                <w:b/>
                <w:iCs/>
                <w:color w:val="000000"/>
                <w:sz w:val="28"/>
                <w:szCs w:val="28"/>
              </w:rPr>
              <w:t>39</w:t>
            </w:r>
          </w:p>
        </w:tc>
        <w:tc>
          <w:tcPr>
            <w:tcW w:w="2700" w:type="dxa"/>
            <w:tcBorders>
              <w:left w:val="single" w:sz="4" w:space="0" w:color="auto"/>
              <w:right w:val="single" w:sz="4" w:space="0" w:color="auto"/>
            </w:tcBorders>
          </w:tcPr>
          <w:p w:rsidR="00A45FED" w:rsidRPr="00D60BC4" w:rsidRDefault="00A45FED" w:rsidP="008F721E">
            <w:pPr>
              <w:jc w:val="center"/>
              <w:rPr>
                <w:b/>
                <w:color w:val="000000"/>
                <w:sz w:val="28"/>
                <w:szCs w:val="28"/>
              </w:rPr>
            </w:pPr>
            <w:r>
              <w:rPr>
                <w:b/>
                <w:color w:val="000000"/>
                <w:sz w:val="28"/>
                <w:szCs w:val="28"/>
              </w:rPr>
              <w:t>39</w:t>
            </w:r>
          </w:p>
        </w:tc>
      </w:tr>
      <w:tr w:rsidR="00A45FED" w:rsidRPr="00D60BC4" w:rsidTr="00A45FED">
        <w:tc>
          <w:tcPr>
            <w:tcW w:w="4608" w:type="dxa"/>
          </w:tcPr>
          <w:p w:rsidR="00A45FED" w:rsidRPr="00D60BC4" w:rsidRDefault="00A45FED" w:rsidP="008F721E">
            <w:pPr>
              <w:jc w:val="both"/>
              <w:rPr>
                <w:color w:val="000000"/>
                <w:sz w:val="28"/>
                <w:szCs w:val="28"/>
              </w:rPr>
            </w:pPr>
            <w:r w:rsidRPr="00D60BC4">
              <w:rPr>
                <w:color w:val="000000"/>
                <w:sz w:val="28"/>
                <w:szCs w:val="28"/>
              </w:rPr>
              <w:t>в том числе:</w:t>
            </w:r>
          </w:p>
        </w:tc>
        <w:tc>
          <w:tcPr>
            <w:tcW w:w="1260" w:type="dxa"/>
            <w:tcBorders>
              <w:right w:val="single" w:sz="4" w:space="0" w:color="auto"/>
            </w:tcBorders>
          </w:tcPr>
          <w:p w:rsidR="00A45FED" w:rsidRPr="00D60BC4" w:rsidRDefault="00A45FED" w:rsidP="008F721E">
            <w:pPr>
              <w:jc w:val="center"/>
              <w:rPr>
                <w:iCs/>
                <w:color w:val="000000"/>
                <w:sz w:val="28"/>
                <w:szCs w:val="28"/>
              </w:rPr>
            </w:pPr>
          </w:p>
        </w:tc>
        <w:tc>
          <w:tcPr>
            <w:tcW w:w="2700" w:type="dxa"/>
            <w:tcBorders>
              <w:left w:val="single" w:sz="4" w:space="0" w:color="auto"/>
              <w:right w:val="single" w:sz="4" w:space="0" w:color="auto"/>
            </w:tcBorders>
          </w:tcPr>
          <w:p w:rsidR="00A45FED" w:rsidRPr="00D60BC4" w:rsidRDefault="00A45FED" w:rsidP="008F721E">
            <w:pPr>
              <w:jc w:val="center"/>
              <w:rPr>
                <w:color w:val="000000"/>
                <w:sz w:val="28"/>
                <w:szCs w:val="28"/>
              </w:rPr>
            </w:pPr>
          </w:p>
        </w:tc>
      </w:tr>
      <w:tr w:rsidR="00A45FED" w:rsidRPr="00D60BC4" w:rsidTr="00A45FED">
        <w:tc>
          <w:tcPr>
            <w:tcW w:w="4608" w:type="dxa"/>
          </w:tcPr>
          <w:p w:rsidR="00A45FED" w:rsidRPr="00D60BC4" w:rsidRDefault="00A45FED" w:rsidP="008F721E">
            <w:pPr>
              <w:jc w:val="both"/>
              <w:rPr>
                <w:color w:val="000000"/>
                <w:sz w:val="28"/>
                <w:szCs w:val="28"/>
              </w:rPr>
            </w:pPr>
            <w:r w:rsidRPr="00D60BC4">
              <w:rPr>
                <w:color w:val="000000"/>
                <w:sz w:val="28"/>
                <w:szCs w:val="28"/>
              </w:rPr>
              <w:t xml:space="preserve">     практические занятия</w:t>
            </w:r>
          </w:p>
        </w:tc>
        <w:tc>
          <w:tcPr>
            <w:tcW w:w="1260" w:type="dxa"/>
            <w:tcBorders>
              <w:right w:val="single" w:sz="4" w:space="0" w:color="auto"/>
            </w:tcBorders>
          </w:tcPr>
          <w:p w:rsidR="00A45FED" w:rsidRPr="00F00B03" w:rsidRDefault="00A45FED" w:rsidP="008F721E">
            <w:pPr>
              <w:jc w:val="center"/>
              <w:rPr>
                <w:iCs/>
                <w:color w:val="000000"/>
                <w:sz w:val="28"/>
                <w:szCs w:val="28"/>
              </w:rPr>
            </w:pPr>
          </w:p>
        </w:tc>
        <w:tc>
          <w:tcPr>
            <w:tcW w:w="2700" w:type="dxa"/>
            <w:tcBorders>
              <w:left w:val="single" w:sz="4" w:space="0" w:color="auto"/>
              <w:right w:val="single" w:sz="4" w:space="0" w:color="auto"/>
            </w:tcBorders>
          </w:tcPr>
          <w:p w:rsidR="00A45FED" w:rsidRPr="00D60BC4" w:rsidRDefault="00A45FED" w:rsidP="008F721E">
            <w:pPr>
              <w:jc w:val="center"/>
              <w:rPr>
                <w:color w:val="000000"/>
                <w:sz w:val="28"/>
                <w:szCs w:val="28"/>
              </w:rPr>
            </w:pPr>
          </w:p>
        </w:tc>
      </w:tr>
      <w:tr w:rsidR="00A45FED" w:rsidRPr="00D60BC4" w:rsidTr="00A45FED">
        <w:tc>
          <w:tcPr>
            <w:tcW w:w="4608" w:type="dxa"/>
          </w:tcPr>
          <w:p w:rsidR="00A45FED" w:rsidRPr="00D60BC4" w:rsidRDefault="00A45FED" w:rsidP="008F721E">
            <w:pPr>
              <w:jc w:val="both"/>
              <w:rPr>
                <w:color w:val="000000"/>
                <w:sz w:val="28"/>
                <w:szCs w:val="28"/>
              </w:rPr>
            </w:pPr>
            <w:r w:rsidRPr="00D60BC4">
              <w:rPr>
                <w:color w:val="000000"/>
                <w:sz w:val="28"/>
                <w:szCs w:val="28"/>
              </w:rPr>
              <w:t xml:space="preserve">     лекционные занятия</w:t>
            </w:r>
          </w:p>
        </w:tc>
        <w:tc>
          <w:tcPr>
            <w:tcW w:w="1260" w:type="dxa"/>
            <w:tcBorders>
              <w:right w:val="single" w:sz="4" w:space="0" w:color="auto"/>
            </w:tcBorders>
          </w:tcPr>
          <w:p w:rsidR="00A45FED" w:rsidRPr="00D60BC4" w:rsidRDefault="00A45FED" w:rsidP="00ED06E1">
            <w:pPr>
              <w:jc w:val="center"/>
              <w:rPr>
                <w:iCs/>
                <w:color w:val="000000"/>
                <w:sz w:val="28"/>
                <w:szCs w:val="28"/>
              </w:rPr>
            </w:pPr>
            <w:r>
              <w:rPr>
                <w:iCs/>
                <w:color w:val="000000"/>
                <w:sz w:val="28"/>
                <w:szCs w:val="28"/>
              </w:rPr>
              <w:t>39</w:t>
            </w:r>
          </w:p>
        </w:tc>
        <w:tc>
          <w:tcPr>
            <w:tcW w:w="2700" w:type="dxa"/>
            <w:tcBorders>
              <w:left w:val="single" w:sz="4" w:space="0" w:color="auto"/>
              <w:right w:val="single" w:sz="4" w:space="0" w:color="auto"/>
            </w:tcBorders>
          </w:tcPr>
          <w:p w:rsidR="00A45FED" w:rsidRPr="00F00B03" w:rsidRDefault="00A45FED" w:rsidP="00ED06E1">
            <w:pPr>
              <w:jc w:val="center"/>
              <w:rPr>
                <w:color w:val="000000"/>
                <w:sz w:val="28"/>
                <w:szCs w:val="28"/>
              </w:rPr>
            </w:pPr>
            <w:r>
              <w:rPr>
                <w:color w:val="000000"/>
                <w:sz w:val="28"/>
                <w:szCs w:val="28"/>
              </w:rPr>
              <w:t>39</w:t>
            </w:r>
          </w:p>
        </w:tc>
      </w:tr>
      <w:tr w:rsidR="00A45FED" w:rsidRPr="00D60BC4" w:rsidTr="00A45FED">
        <w:tc>
          <w:tcPr>
            <w:tcW w:w="4608" w:type="dxa"/>
          </w:tcPr>
          <w:p w:rsidR="00A45FED" w:rsidRPr="00D60BC4" w:rsidRDefault="00A45FED" w:rsidP="008F721E">
            <w:pPr>
              <w:jc w:val="both"/>
              <w:rPr>
                <w:b/>
                <w:color w:val="000000"/>
                <w:sz w:val="28"/>
                <w:szCs w:val="28"/>
              </w:rPr>
            </w:pPr>
            <w:r w:rsidRPr="00D60BC4">
              <w:rPr>
                <w:b/>
                <w:color w:val="000000"/>
                <w:sz w:val="28"/>
                <w:szCs w:val="28"/>
              </w:rPr>
              <w:t>Самостоятельная работа обучающегося (всего)</w:t>
            </w:r>
          </w:p>
        </w:tc>
        <w:tc>
          <w:tcPr>
            <w:tcW w:w="1260" w:type="dxa"/>
            <w:tcBorders>
              <w:right w:val="single" w:sz="4" w:space="0" w:color="auto"/>
            </w:tcBorders>
          </w:tcPr>
          <w:p w:rsidR="00A45FED" w:rsidRPr="00D60BC4" w:rsidRDefault="00A45FED" w:rsidP="008F721E">
            <w:pPr>
              <w:jc w:val="center"/>
              <w:rPr>
                <w:b/>
                <w:iCs/>
                <w:color w:val="000000"/>
                <w:sz w:val="28"/>
                <w:szCs w:val="28"/>
              </w:rPr>
            </w:pPr>
            <w:r>
              <w:rPr>
                <w:b/>
                <w:iCs/>
                <w:color w:val="000000"/>
                <w:sz w:val="28"/>
                <w:szCs w:val="28"/>
              </w:rPr>
              <w:t>19</w:t>
            </w:r>
          </w:p>
        </w:tc>
        <w:tc>
          <w:tcPr>
            <w:tcW w:w="2700" w:type="dxa"/>
            <w:tcBorders>
              <w:left w:val="single" w:sz="4" w:space="0" w:color="auto"/>
              <w:right w:val="single" w:sz="4" w:space="0" w:color="auto"/>
            </w:tcBorders>
          </w:tcPr>
          <w:p w:rsidR="00A45FED" w:rsidRPr="00D60BC4" w:rsidRDefault="00A45FED" w:rsidP="008F721E">
            <w:pPr>
              <w:jc w:val="center"/>
              <w:rPr>
                <w:b/>
                <w:color w:val="000000"/>
                <w:sz w:val="28"/>
                <w:szCs w:val="28"/>
              </w:rPr>
            </w:pPr>
            <w:r>
              <w:rPr>
                <w:b/>
                <w:color w:val="000000"/>
                <w:sz w:val="28"/>
                <w:szCs w:val="28"/>
              </w:rPr>
              <w:t>19</w:t>
            </w:r>
          </w:p>
        </w:tc>
      </w:tr>
      <w:tr w:rsidR="00A45FED" w:rsidRPr="00D60BC4" w:rsidTr="00A45FED">
        <w:tc>
          <w:tcPr>
            <w:tcW w:w="4608" w:type="dxa"/>
          </w:tcPr>
          <w:p w:rsidR="00A45FED" w:rsidRPr="00D60BC4" w:rsidRDefault="00A45FED" w:rsidP="008F721E">
            <w:pPr>
              <w:jc w:val="both"/>
              <w:rPr>
                <w:color w:val="000000"/>
                <w:sz w:val="28"/>
                <w:szCs w:val="28"/>
              </w:rPr>
            </w:pPr>
            <w:r w:rsidRPr="00D60BC4">
              <w:rPr>
                <w:color w:val="000000"/>
                <w:sz w:val="28"/>
                <w:szCs w:val="28"/>
              </w:rPr>
              <w:t>в том числе:</w:t>
            </w:r>
          </w:p>
        </w:tc>
        <w:tc>
          <w:tcPr>
            <w:tcW w:w="1260" w:type="dxa"/>
            <w:tcBorders>
              <w:right w:val="single" w:sz="4" w:space="0" w:color="auto"/>
            </w:tcBorders>
          </w:tcPr>
          <w:p w:rsidR="00A45FED" w:rsidRPr="00D60BC4" w:rsidRDefault="00A45FED" w:rsidP="008F721E">
            <w:pPr>
              <w:jc w:val="center"/>
              <w:rPr>
                <w:iCs/>
                <w:color w:val="000000"/>
                <w:sz w:val="28"/>
                <w:szCs w:val="28"/>
              </w:rPr>
            </w:pPr>
          </w:p>
        </w:tc>
        <w:tc>
          <w:tcPr>
            <w:tcW w:w="2700" w:type="dxa"/>
            <w:tcBorders>
              <w:left w:val="single" w:sz="4" w:space="0" w:color="auto"/>
              <w:right w:val="single" w:sz="4" w:space="0" w:color="auto"/>
            </w:tcBorders>
          </w:tcPr>
          <w:p w:rsidR="00A45FED" w:rsidRPr="00D60BC4" w:rsidRDefault="00A45FED" w:rsidP="008F721E">
            <w:pPr>
              <w:jc w:val="center"/>
              <w:rPr>
                <w:color w:val="000000"/>
                <w:sz w:val="28"/>
                <w:szCs w:val="28"/>
              </w:rPr>
            </w:pPr>
          </w:p>
        </w:tc>
      </w:tr>
      <w:tr w:rsidR="00A45FED" w:rsidRPr="00D60BC4" w:rsidTr="00A45FED">
        <w:tc>
          <w:tcPr>
            <w:tcW w:w="4608" w:type="dxa"/>
          </w:tcPr>
          <w:p w:rsidR="00A45FED" w:rsidRPr="00D60BC4" w:rsidRDefault="00A45FED" w:rsidP="008F721E">
            <w:pPr>
              <w:jc w:val="both"/>
              <w:rPr>
                <w:color w:val="000000"/>
                <w:sz w:val="28"/>
                <w:szCs w:val="28"/>
              </w:rPr>
            </w:pPr>
            <w:r w:rsidRPr="00D60BC4">
              <w:rPr>
                <w:color w:val="000000"/>
                <w:sz w:val="28"/>
                <w:szCs w:val="28"/>
              </w:rPr>
              <w:t>Внеаудиторная самостоятельная работа (домашняя работа)</w:t>
            </w:r>
          </w:p>
        </w:tc>
        <w:tc>
          <w:tcPr>
            <w:tcW w:w="1260" w:type="dxa"/>
            <w:tcBorders>
              <w:right w:val="single" w:sz="4" w:space="0" w:color="auto"/>
            </w:tcBorders>
          </w:tcPr>
          <w:p w:rsidR="00A45FED" w:rsidRPr="00ED06E1" w:rsidRDefault="00A45FED" w:rsidP="00DA105C">
            <w:pPr>
              <w:jc w:val="center"/>
              <w:rPr>
                <w:iCs/>
                <w:color w:val="000000"/>
                <w:sz w:val="28"/>
                <w:szCs w:val="28"/>
              </w:rPr>
            </w:pPr>
            <w:r>
              <w:rPr>
                <w:iCs/>
                <w:color w:val="000000"/>
                <w:sz w:val="28"/>
                <w:szCs w:val="28"/>
              </w:rPr>
              <w:t>19</w:t>
            </w:r>
          </w:p>
        </w:tc>
        <w:tc>
          <w:tcPr>
            <w:tcW w:w="2700" w:type="dxa"/>
            <w:tcBorders>
              <w:left w:val="single" w:sz="4" w:space="0" w:color="auto"/>
              <w:right w:val="single" w:sz="4" w:space="0" w:color="auto"/>
            </w:tcBorders>
          </w:tcPr>
          <w:p w:rsidR="00A45FED" w:rsidRPr="00ED06E1" w:rsidRDefault="00A45FED" w:rsidP="00DA105C">
            <w:pPr>
              <w:jc w:val="center"/>
              <w:rPr>
                <w:color w:val="000000"/>
                <w:sz w:val="28"/>
                <w:szCs w:val="28"/>
              </w:rPr>
            </w:pPr>
            <w:r>
              <w:rPr>
                <w:color w:val="000000"/>
                <w:sz w:val="28"/>
                <w:szCs w:val="28"/>
              </w:rPr>
              <w:t>19</w:t>
            </w:r>
          </w:p>
        </w:tc>
      </w:tr>
      <w:tr w:rsidR="00A45FED" w:rsidRPr="00D60BC4" w:rsidTr="00A45FED">
        <w:tc>
          <w:tcPr>
            <w:tcW w:w="5868" w:type="dxa"/>
            <w:gridSpan w:val="2"/>
            <w:tcBorders>
              <w:right w:val="single" w:sz="4" w:space="0" w:color="auto"/>
            </w:tcBorders>
          </w:tcPr>
          <w:p w:rsidR="00A45FED" w:rsidRPr="00D60BC4" w:rsidRDefault="00A45FED" w:rsidP="008F721E">
            <w:pPr>
              <w:rPr>
                <w:iCs/>
                <w:color w:val="000000"/>
                <w:sz w:val="28"/>
                <w:szCs w:val="28"/>
              </w:rPr>
            </w:pPr>
            <w:r w:rsidRPr="00D60BC4">
              <w:rPr>
                <w:iCs/>
                <w:color w:val="000000"/>
                <w:sz w:val="28"/>
                <w:szCs w:val="28"/>
              </w:rPr>
              <w:t xml:space="preserve">Промежуточная аттестация </w:t>
            </w:r>
          </w:p>
        </w:tc>
        <w:tc>
          <w:tcPr>
            <w:tcW w:w="2700" w:type="dxa"/>
            <w:tcBorders>
              <w:left w:val="single" w:sz="4" w:space="0" w:color="auto"/>
              <w:right w:val="single" w:sz="4" w:space="0" w:color="auto"/>
            </w:tcBorders>
          </w:tcPr>
          <w:p w:rsidR="00A45FED" w:rsidRPr="00F00B03" w:rsidRDefault="00A45FED" w:rsidP="008F721E">
            <w:pPr>
              <w:jc w:val="center"/>
              <w:rPr>
                <w:color w:val="000000"/>
              </w:rPr>
            </w:pPr>
            <w:r>
              <w:rPr>
                <w:color w:val="000000"/>
              </w:rPr>
              <w:t>Другие формы контроля</w:t>
            </w:r>
          </w:p>
        </w:tc>
      </w:tr>
    </w:tbl>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sectPr w:rsidR="008F721E" w:rsidRPr="00D60BC4" w:rsidSect="008F721E">
          <w:footerReference w:type="even" r:id="rId9"/>
          <w:footerReference w:type="default" r:id="rId10"/>
          <w:pgSz w:w="11906" w:h="16838" w:code="9"/>
          <w:pgMar w:top="1134" w:right="851" w:bottom="1134" w:left="1701" w:header="709" w:footer="709" w:gutter="0"/>
          <w:cols w:space="720"/>
          <w:titlePg/>
          <w:docGrid w:linePitch="326"/>
        </w:sectPr>
      </w:pPr>
    </w:p>
    <w:p w:rsidR="008F721E" w:rsidRPr="00D60BC4" w:rsidRDefault="008F721E" w:rsidP="008F72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color w:val="000000"/>
          <w:sz w:val="28"/>
          <w:szCs w:val="28"/>
        </w:rPr>
      </w:pPr>
      <w:r w:rsidRPr="00D60BC4">
        <w:rPr>
          <w:b/>
          <w:color w:val="000000"/>
          <w:sz w:val="28"/>
          <w:szCs w:val="28"/>
        </w:rPr>
        <w:lastRenderedPageBreak/>
        <w:t xml:space="preserve">6 ТЕМАТИЧЕСКИЙ ПЛАН И СОДЕРЖАНИЕ УЧЕБНОЙ ДИСЦИПЛИНЫ </w:t>
      </w:r>
    </w:p>
    <w:p w:rsidR="008F721E" w:rsidRPr="00CC20DA" w:rsidRDefault="00ED06E1" w:rsidP="008F72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olor w:val="000000"/>
          <w:u w:val="single"/>
        </w:rPr>
      </w:pPr>
      <w:r w:rsidRPr="00CC20DA">
        <w:rPr>
          <w:b/>
          <w:caps/>
          <w:color w:val="000000"/>
          <w:sz w:val="28"/>
          <w:szCs w:val="28"/>
          <w:u w:val="single"/>
        </w:rPr>
        <w:t>Астрономия</w:t>
      </w:r>
    </w:p>
    <w:tbl>
      <w:tblPr>
        <w:tblW w:w="156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5"/>
        <w:gridCol w:w="342"/>
        <w:gridCol w:w="33"/>
        <w:gridCol w:w="10439"/>
        <w:gridCol w:w="1009"/>
        <w:gridCol w:w="1152"/>
      </w:tblGrid>
      <w:tr w:rsidR="008F721E" w:rsidRPr="00D60BC4" w:rsidTr="00D179EF">
        <w:trPr>
          <w:cantSplit/>
          <w:tblHeader/>
        </w:trPr>
        <w:tc>
          <w:tcPr>
            <w:tcW w:w="2685" w:type="dxa"/>
          </w:tcPr>
          <w:p w:rsidR="008F721E" w:rsidRPr="00D60BC4" w:rsidRDefault="008F721E" w:rsidP="008F721E">
            <w:pPr>
              <w:pStyle w:val="Default"/>
              <w:jc w:val="center"/>
              <w:rPr>
                <w:sz w:val="22"/>
                <w:szCs w:val="22"/>
              </w:rPr>
            </w:pPr>
            <w:r w:rsidRPr="00D60BC4">
              <w:rPr>
                <w:b/>
                <w:bCs/>
                <w:sz w:val="22"/>
                <w:szCs w:val="22"/>
              </w:rPr>
              <w:t xml:space="preserve">Наименование разделов и тем </w:t>
            </w:r>
          </w:p>
        </w:tc>
        <w:tc>
          <w:tcPr>
            <w:tcW w:w="10814" w:type="dxa"/>
            <w:gridSpan w:val="3"/>
          </w:tcPr>
          <w:p w:rsidR="008F721E" w:rsidRPr="00D60BC4" w:rsidRDefault="008F721E" w:rsidP="008F721E">
            <w:pPr>
              <w:pStyle w:val="Default"/>
              <w:jc w:val="center"/>
              <w:rPr>
                <w:sz w:val="22"/>
                <w:szCs w:val="22"/>
              </w:rPr>
            </w:pPr>
            <w:r w:rsidRPr="00D60BC4">
              <w:rPr>
                <w:b/>
                <w:bCs/>
                <w:sz w:val="22"/>
                <w:szCs w:val="22"/>
              </w:rPr>
              <w:t xml:space="preserve">Содержание учебного материала, лабораторные и практические работы, самостоятельная работа </w:t>
            </w:r>
            <w:proofErr w:type="gramStart"/>
            <w:r w:rsidRPr="00D60BC4">
              <w:rPr>
                <w:b/>
                <w:bCs/>
                <w:sz w:val="22"/>
                <w:szCs w:val="22"/>
              </w:rPr>
              <w:t>обучающихся</w:t>
            </w:r>
            <w:proofErr w:type="gramEnd"/>
            <w:r w:rsidRPr="00D60BC4">
              <w:rPr>
                <w:b/>
                <w:bCs/>
                <w:sz w:val="22"/>
                <w:szCs w:val="22"/>
              </w:rPr>
              <w:t xml:space="preserve"> </w:t>
            </w:r>
          </w:p>
        </w:tc>
        <w:tc>
          <w:tcPr>
            <w:tcW w:w="1009" w:type="dxa"/>
          </w:tcPr>
          <w:p w:rsidR="008F721E" w:rsidRPr="00D60BC4" w:rsidRDefault="008F721E" w:rsidP="008F721E">
            <w:pPr>
              <w:pStyle w:val="Default"/>
              <w:rPr>
                <w:sz w:val="22"/>
                <w:szCs w:val="22"/>
              </w:rPr>
            </w:pPr>
            <w:r w:rsidRPr="00D60BC4">
              <w:rPr>
                <w:b/>
                <w:bCs/>
                <w:sz w:val="22"/>
                <w:szCs w:val="22"/>
              </w:rPr>
              <w:t xml:space="preserve">Объем часов </w:t>
            </w:r>
          </w:p>
        </w:tc>
        <w:tc>
          <w:tcPr>
            <w:tcW w:w="1152" w:type="dxa"/>
          </w:tcPr>
          <w:p w:rsidR="008F721E" w:rsidRPr="00D60BC4" w:rsidRDefault="008F721E" w:rsidP="008F721E">
            <w:pPr>
              <w:pStyle w:val="Default"/>
              <w:rPr>
                <w:sz w:val="22"/>
                <w:szCs w:val="22"/>
              </w:rPr>
            </w:pPr>
            <w:r w:rsidRPr="00D60BC4">
              <w:rPr>
                <w:b/>
                <w:bCs/>
                <w:sz w:val="22"/>
                <w:szCs w:val="22"/>
              </w:rPr>
              <w:t xml:space="preserve">Уровень освоения </w:t>
            </w:r>
          </w:p>
        </w:tc>
      </w:tr>
      <w:tr w:rsidR="008F721E" w:rsidRPr="00D60BC4" w:rsidTr="00D179EF">
        <w:trPr>
          <w:tblHeader/>
        </w:trPr>
        <w:tc>
          <w:tcPr>
            <w:tcW w:w="2685" w:type="dxa"/>
          </w:tcPr>
          <w:p w:rsidR="008F721E" w:rsidRPr="00D60BC4" w:rsidRDefault="008F721E" w:rsidP="008F721E">
            <w:pPr>
              <w:pStyle w:val="Default"/>
              <w:jc w:val="center"/>
              <w:rPr>
                <w:b/>
                <w:bCs/>
                <w:sz w:val="22"/>
                <w:szCs w:val="22"/>
              </w:rPr>
            </w:pPr>
            <w:r w:rsidRPr="00D60BC4">
              <w:rPr>
                <w:b/>
                <w:bCs/>
                <w:sz w:val="22"/>
                <w:szCs w:val="22"/>
              </w:rPr>
              <w:t>1</w:t>
            </w:r>
          </w:p>
        </w:tc>
        <w:tc>
          <w:tcPr>
            <w:tcW w:w="10814" w:type="dxa"/>
            <w:gridSpan w:val="3"/>
          </w:tcPr>
          <w:p w:rsidR="008F721E" w:rsidRPr="00D60BC4" w:rsidRDefault="008F721E" w:rsidP="008F721E">
            <w:pPr>
              <w:pStyle w:val="Default"/>
              <w:jc w:val="center"/>
              <w:rPr>
                <w:b/>
                <w:bCs/>
                <w:sz w:val="22"/>
                <w:szCs w:val="22"/>
              </w:rPr>
            </w:pPr>
            <w:r w:rsidRPr="00D60BC4">
              <w:rPr>
                <w:b/>
                <w:bCs/>
                <w:sz w:val="22"/>
                <w:szCs w:val="22"/>
              </w:rPr>
              <w:t>2</w:t>
            </w:r>
          </w:p>
        </w:tc>
        <w:tc>
          <w:tcPr>
            <w:tcW w:w="1009" w:type="dxa"/>
          </w:tcPr>
          <w:p w:rsidR="008F721E" w:rsidRPr="00D60BC4" w:rsidRDefault="008F721E" w:rsidP="008F721E">
            <w:pPr>
              <w:pStyle w:val="Default"/>
              <w:jc w:val="center"/>
              <w:rPr>
                <w:b/>
                <w:bCs/>
                <w:sz w:val="22"/>
                <w:szCs w:val="22"/>
              </w:rPr>
            </w:pPr>
            <w:r w:rsidRPr="00D60BC4">
              <w:rPr>
                <w:b/>
                <w:bCs/>
                <w:sz w:val="22"/>
                <w:szCs w:val="22"/>
              </w:rPr>
              <w:t>3</w:t>
            </w:r>
          </w:p>
        </w:tc>
        <w:tc>
          <w:tcPr>
            <w:tcW w:w="1152" w:type="dxa"/>
          </w:tcPr>
          <w:p w:rsidR="008F721E" w:rsidRPr="00D60BC4" w:rsidRDefault="008F721E" w:rsidP="008F721E">
            <w:pPr>
              <w:pStyle w:val="Default"/>
              <w:jc w:val="center"/>
              <w:rPr>
                <w:b/>
                <w:bCs/>
                <w:sz w:val="22"/>
                <w:szCs w:val="22"/>
              </w:rPr>
            </w:pPr>
            <w:r w:rsidRPr="00D60BC4">
              <w:rPr>
                <w:b/>
                <w:bCs/>
                <w:sz w:val="22"/>
                <w:szCs w:val="22"/>
              </w:rPr>
              <w:t>1</w:t>
            </w:r>
          </w:p>
        </w:tc>
      </w:tr>
      <w:tr w:rsidR="00CC20DA" w:rsidRPr="00D60BC4" w:rsidTr="00855AFB">
        <w:trPr>
          <w:trHeight w:val="269"/>
        </w:trPr>
        <w:tc>
          <w:tcPr>
            <w:tcW w:w="2685" w:type="dxa"/>
          </w:tcPr>
          <w:p w:rsidR="00CC20DA" w:rsidRPr="00CC20DA" w:rsidRDefault="00CC20DA" w:rsidP="002E4A69">
            <w:pPr>
              <w:pStyle w:val="Default"/>
              <w:jc w:val="center"/>
              <w:rPr>
                <w:b/>
                <w:bCs/>
              </w:rPr>
            </w:pPr>
          </w:p>
        </w:tc>
        <w:tc>
          <w:tcPr>
            <w:tcW w:w="10814" w:type="dxa"/>
            <w:gridSpan w:val="3"/>
          </w:tcPr>
          <w:p w:rsidR="00CC20DA" w:rsidRDefault="005A01DC" w:rsidP="008F721E">
            <w:pPr>
              <w:pStyle w:val="Default"/>
              <w:jc w:val="center"/>
              <w:rPr>
                <w:b/>
                <w:bCs/>
              </w:rPr>
            </w:pPr>
            <w:r w:rsidRPr="00CC20DA">
              <w:rPr>
                <w:b/>
                <w:bCs/>
              </w:rPr>
              <w:t>2 семестр</w:t>
            </w:r>
          </w:p>
        </w:tc>
        <w:tc>
          <w:tcPr>
            <w:tcW w:w="1009" w:type="dxa"/>
          </w:tcPr>
          <w:p w:rsidR="00CC20DA" w:rsidRDefault="00CC20DA" w:rsidP="008F721E">
            <w:pPr>
              <w:pStyle w:val="Default"/>
              <w:jc w:val="center"/>
              <w:rPr>
                <w:b/>
                <w:bCs/>
              </w:rPr>
            </w:pPr>
            <w:r>
              <w:rPr>
                <w:b/>
                <w:bCs/>
              </w:rPr>
              <w:t>58</w:t>
            </w:r>
          </w:p>
        </w:tc>
        <w:tc>
          <w:tcPr>
            <w:tcW w:w="1152" w:type="dxa"/>
          </w:tcPr>
          <w:p w:rsidR="00CC20DA" w:rsidRPr="00D60BC4" w:rsidRDefault="00CC20DA" w:rsidP="008F721E">
            <w:pPr>
              <w:pStyle w:val="Default"/>
              <w:jc w:val="center"/>
              <w:rPr>
                <w:bCs/>
              </w:rPr>
            </w:pPr>
          </w:p>
        </w:tc>
      </w:tr>
      <w:tr w:rsidR="002E4A69" w:rsidRPr="00D60BC4" w:rsidTr="00D179EF">
        <w:trPr>
          <w:trHeight w:val="357"/>
        </w:trPr>
        <w:tc>
          <w:tcPr>
            <w:tcW w:w="2685" w:type="dxa"/>
          </w:tcPr>
          <w:p w:rsidR="002E4A69" w:rsidRPr="003E6E56" w:rsidRDefault="002E4A69" w:rsidP="002E4A69">
            <w:pPr>
              <w:pStyle w:val="Default"/>
              <w:jc w:val="center"/>
              <w:rPr>
                <w:b/>
                <w:bCs/>
              </w:rPr>
            </w:pPr>
            <w:r w:rsidRPr="003E6E56">
              <w:rPr>
                <w:b/>
                <w:bCs/>
              </w:rPr>
              <w:t>Введение</w:t>
            </w:r>
          </w:p>
        </w:tc>
        <w:tc>
          <w:tcPr>
            <w:tcW w:w="10814" w:type="dxa"/>
            <w:gridSpan w:val="3"/>
          </w:tcPr>
          <w:p w:rsidR="002E4A69" w:rsidRPr="003E6E56" w:rsidRDefault="0050182F" w:rsidP="002E4A69">
            <w:pPr>
              <w:jc w:val="both"/>
            </w:pPr>
            <w:r>
              <w:t>Астрономия как наука, методы её исследования. Её связь с другими науками. Астрономическая картина мира.</w:t>
            </w:r>
          </w:p>
        </w:tc>
        <w:tc>
          <w:tcPr>
            <w:tcW w:w="1009" w:type="dxa"/>
          </w:tcPr>
          <w:p w:rsidR="002E4A69" w:rsidRPr="003E6E56" w:rsidRDefault="002E4A69" w:rsidP="008F721E">
            <w:pPr>
              <w:pStyle w:val="Default"/>
              <w:jc w:val="center"/>
              <w:rPr>
                <w:bCs/>
              </w:rPr>
            </w:pPr>
            <w:r w:rsidRPr="003E6E56">
              <w:rPr>
                <w:bCs/>
              </w:rPr>
              <w:t>2</w:t>
            </w:r>
          </w:p>
        </w:tc>
        <w:tc>
          <w:tcPr>
            <w:tcW w:w="1152" w:type="dxa"/>
          </w:tcPr>
          <w:p w:rsidR="002E4A69" w:rsidRPr="003E6E56" w:rsidRDefault="002E4A69" w:rsidP="008F721E">
            <w:pPr>
              <w:pStyle w:val="Default"/>
              <w:jc w:val="center"/>
              <w:rPr>
                <w:bCs/>
              </w:rPr>
            </w:pPr>
            <w:r w:rsidRPr="003E6E56">
              <w:rPr>
                <w:bCs/>
              </w:rPr>
              <w:t>1</w:t>
            </w:r>
          </w:p>
        </w:tc>
      </w:tr>
      <w:tr w:rsidR="008F721E" w:rsidRPr="00D60BC4" w:rsidTr="00855AFB">
        <w:trPr>
          <w:trHeight w:val="201"/>
        </w:trPr>
        <w:tc>
          <w:tcPr>
            <w:tcW w:w="2685" w:type="dxa"/>
            <w:vMerge w:val="restart"/>
          </w:tcPr>
          <w:p w:rsidR="008F721E" w:rsidRPr="003E6E56" w:rsidRDefault="00494A20" w:rsidP="008F721E">
            <w:pPr>
              <w:pStyle w:val="20"/>
              <w:spacing w:line="240" w:lineRule="auto"/>
              <w:ind w:left="0"/>
              <w:rPr>
                <w:b/>
                <w:color w:val="000000"/>
              </w:rPr>
            </w:pPr>
            <w:r w:rsidRPr="003E6E56">
              <w:rPr>
                <w:b/>
                <w:color w:val="000000"/>
              </w:rPr>
              <w:t xml:space="preserve">Тема 1. </w:t>
            </w:r>
            <w:r w:rsidR="0050182F">
              <w:rPr>
                <w:b/>
              </w:rPr>
              <w:t>Основы практической астрономии.</w:t>
            </w:r>
          </w:p>
        </w:tc>
        <w:tc>
          <w:tcPr>
            <w:tcW w:w="10814" w:type="dxa"/>
            <w:gridSpan w:val="3"/>
          </w:tcPr>
          <w:p w:rsidR="008F721E" w:rsidRPr="003E6E56" w:rsidRDefault="008F721E" w:rsidP="008F721E">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p>
        </w:tc>
        <w:tc>
          <w:tcPr>
            <w:tcW w:w="1009" w:type="dxa"/>
          </w:tcPr>
          <w:p w:rsidR="008F721E" w:rsidRPr="00CC20DA" w:rsidRDefault="009167C5" w:rsidP="008F721E">
            <w:pPr>
              <w:pStyle w:val="Default"/>
              <w:jc w:val="center"/>
              <w:rPr>
                <w:b/>
                <w:bCs/>
              </w:rPr>
            </w:pPr>
            <w:r w:rsidRPr="00CC20DA">
              <w:rPr>
                <w:b/>
                <w:bCs/>
              </w:rPr>
              <w:t>7</w:t>
            </w:r>
          </w:p>
        </w:tc>
        <w:tc>
          <w:tcPr>
            <w:tcW w:w="1152" w:type="dxa"/>
            <w:shd w:val="clear" w:color="auto" w:fill="auto"/>
          </w:tcPr>
          <w:p w:rsidR="008F721E" w:rsidRPr="003E6E56" w:rsidRDefault="008F721E" w:rsidP="008F721E">
            <w:pPr>
              <w:pStyle w:val="Default"/>
              <w:jc w:val="center"/>
              <w:rPr>
                <w:bCs/>
              </w:rPr>
            </w:pPr>
          </w:p>
        </w:tc>
      </w:tr>
      <w:tr w:rsidR="008F721E" w:rsidRPr="00D60BC4" w:rsidTr="00D179EF">
        <w:trPr>
          <w:trHeight w:val="357"/>
        </w:trPr>
        <w:tc>
          <w:tcPr>
            <w:tcW w:w="2685" w:type="dxa"/>
            <w:vMerge/>
          </w:tcPr>
          <w:p w:rsidR="008F721E" w:rsidRPr="003E6E56" w:rsidRDefault="008F721E" w:rsidP="008F721E">
            <w:pPr>
              <w:pStyle w:val="Default"/>
              <w:rPr>
                <w:b/>
                <w:bCs/>
              </w:rPr>
            </w:pPr>
          </w:p>
        </w:tc>
        <w:tc>
          <w:tcPr>
            <w:tcW w:w="375" w:type="dxa"/>
            <w:gridSpan w:val="2"/>
          </w:tcPr>
          <w:p w:rsidR="008F721E" w:rsidRPr="003E6E56" w:rsidRDefault="008F721E" w:rsidP="008F721E">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E6E56">
              <w:rPr>
                <w:color w:val="000000"/>
              </w:rPr>
              <w:t>1</w:t>
            </w:r>
          </w:p>
        </w:tc>
        <w:tc>
          <w:tcPr>
            <w:tcW w:w="10439" w:type="dxa"/>
          </w:tcPr>
          <w:p w:rsidR="008F721E" w:rsidRPr="003E6E56" w:rsidRDefault="0050182F" w:rsidP="0050182F">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t xml:space="preserve">Звездное небо и её вращения. Небесные координаты, звездные карты. </w:t>
            </w:r>
          </w:p>
        </w:tc>
        <w:tc>
          <w:tcPr>
            <w:tcW w:w="1009" w:type="dxa"/>
          </w:tcPr>
          <w:p w:rsidR="008F721E" w:rsidRPr="003E6E56" w:rsidRDefault="00D179EF" w:rsidP="008F721E">
            <w:pPr>
              <w:jc w:val="center"/>
              <w:rPr>
                <w:bCs/>
                <w:color w:val="000000"/>
              </w:rPr>
            </w:pPr>
            <w:r w:rsidRPr="003E6E56">
              <w:rPr>
                <w:bCs/>
                <w:color w:val="000000"/>
              </w:rPr>
              <w:t>2</w:t>
            </w:r>
          </w:p>
        </w:tc>
        <w:tc>
          <w:tcPr>
            <w:tcW w:w="1152" w:type="dxa"/>
            <w:shd w:val="clear" w:color="auto" w:fill="auto"/>
          </w:tcPr>
          <w:p w:rsidR="008F721E" w:rsidRPr="003E6E56" w:rsidRDefault="00D179EF" w:rsidP="008F721E">
            <w:pPr>
              <w:pStyle w:val="Default"/>
              <w:jc w:val="center"/>
              <w:rPr>
                <w:bCs/>
              </w:rPr>
            </w:pPr>
            <w:r w:rsidRPr="003E6E56">
              <w:rPr>
                <w:bCs/>
              </w:rPr>
              <w:t>2</w:t>
            </w:r>
          </w:p>
        </w:tc>
      </w:tr>
      <w:tr w:rsidR="00D179EF" w:rsidRPr="00D60BC4" w:rsidTr="00D179EF">
        <w:trPr>
          <w:trHeight w:val="357"/>
        </w:trPr>
        <w:tc>
          <w:tcPr>
            <w:tcW w:w="2685" w:type="dxa"/>
            <w:vMerge/>
          </w:tcPr>
          <w:p w:rsidR="00D179EF" w:rsidRPr="003E6E56" w:rsidRDefault="00D179EF" w:rsidP="008F721E">
            <w:pPr>
              <w:pStyle w:val="Default"/>
              <w:rPr>
                <w:b/>
                <w:bCs/>
              </w:rPr>
            </w:pPr>
          </w:p>
        </w:tc>
        <w:tc>
          <w:tcPr>
            <w:tcW w:w="375" w:type="dxa"/>
            <w:gridSpan w:val="2"/>
          </w:tcPr>
          <w:p w:rsidR="00D179EF" w:rsidRPr="003E6E56" w:rsidRDefault="00D179EF" w:rsidP="008F721E">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E6E56">
              <w:rPr>
                <w:color w:val="000000"/>
              </w:rPr>
              <w:t>2</w:t>
            </w:r>
          </w:p>
        </w:tc>
        <w:tc>
          <w:tcPr>
            <w:tcW w:w="10439" w:type="dxa"/>
          </w:tcPr>
          <w:p w:rsidR="00D179EF" w:rsidRPr="003E6E56" w:rsidRDefault="0050182F" w:rsidP="003E6E56">
            <w:pPr>
              <w:pStyle w:val="220"/>
              <w:ind w:firstLine="0"/>
            </w:pPr>
            <w:r>
              <w:t>Измерение времени. Древнеславянский календарь. Календари. Календарь Хайяма. Движение и Фазы Луны. Лунные и Солнечные затмения.</w:t>
            </w:r>
          </w:p>
        </w:tc>
        <w:tc>
          <w:tcPr>
            <w:tcW w:w="1009" w:type="dxa"/>
          </w:tcPr>
          <w:p w:rsidR="00D179EF" w:rsidRPr="003E6E56" w:rsidRDefault="00D179EF" w:rsidP="008F721E">
            <w:pPr>
              <w:jc w:val="center"/>
              <w:rPr>
                <w:bCs/>
                <w:color w:val="000000"/>
              </w:rPr>
            </w:pPr>
            <w:r w:rsidRPr="003E6E56">
              <w:rPr>
                <w:bCs/>
                <w:color w:val="000000"/>
              </w:rPr>
              <w:t>2</w:t>
            </w:r>
          </w:p>
        </w:tc>
        <w:tc>
          <w:tcPr>
            <w:tcW w:w="1152" w:type="dxa"/>
            <w:shd w:val="clear" w:color="auto" w:fill="auto"/>
          </w:tcPr>
          <w:p w:rsidR="00D179EF" w:rsidRPr="003E6E56" w:rsidRDefault="00D179EF" w:rsidP="00D179EF">
            <w:pPr>
              <w:jc w:val="center"/>
            </w:pPr>
            <w:r w:rsidRPr="003E6E56">
              <w:rPr>
                <w:bCs/>
              </w:rPr>
              <w:t>2</w:t>
            </w:r>
          </w:p>
        </w:tc>
      </w:tr>
      <w:tr w:rsidR="008F721E" w:rsidRPr="00D60BC4" w:rsidTr="00D179EF">
        <w:trPr>
          <w:trHeight w:val="357"/>
        </w:trPr>
        <w:tc>
          <w:tcPr>
            <w:tcW w:w="2685" w:type="dxa"/>
            <w:vMerge/>
          </w:tcPr>
          <w:p w:rsidR="008F721E" w:rsidRPr="003E6E56" w:rsidRDefault="008F721E" w:rsidP="008F721E">
            <w:pPr>
              <w:pStyle w:val="Default"/>
              <w:jc w:val="center"/>
              <w:rPr>
                <w:b/>
                <w:bCs/>
              </w:rPr>
            </w:pPr>
          </w:p>
        </w:tc>
        <w:tc>
          <w:tcPr>
            <w:tcW w:w="10814" w:type="dxa"/>
            <w:gridSpan w:val="3"/>
          </w:tcPr>
          <w:p w:rsidR="008F721E" w:rsidRPr="003E6E56" w:rsidRDefault="008F721E" w:rsidP="0050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eastAsia="en-US"/>
              </w:rPr>
            </w:pPr>
            <w:r w:rsidRPr="003E6E56">
              <w:rPr>
                <w:b/>
                <w:bCs/>
                <w:color w:val="000000"/>
              </w:rPr>
              <w:t xml:space="preserve">Самостоятельная работа </w:t>
            </w:r>
            <w:proofErr w:type="gramStart"/>
            <w:r w:rsidRPr="003E6E56">
              <w:rPr>
                <w:b/>
                <w:bCs/>
                <w:color w:val="000000"/>
              </w:rPr>
              <w:t>обучающихся</w:t>
            </w:r>
            <w:proofErr w:type="gramEnd"/>
            <w:r w:rsidR="003E6E56" w:rsidRPr="003E6E56">
              <w:rPr>
                <w:b/>
                <w:color w:val="000000"/>
                <w:lang w:eastAsia="en-US"/>
              </w:rPr>
              <w:t>:</w:t>
            </w:r>
            <w:r w:rsidR="003E6E56">
              <w:rPr>
                <w:color w:val="000000"/>
                <w:lang w:eastAsia="en-US"/>
              </w:rPr>
              <w:t xml:space="preserve"> </w:t>
            </w:r>
            <w:r w:rsidR="00C0680D">
              <w:rPr>
                <w:color w:val="000000"/>
                <w:lang w:eastAsia="en-US"/>
              </w:rPr>
              <w:t>История развития астрономии с древних времен до наших дней.</w:t>
            </w:r>
          </w:p>
        </w:tc>
        <w:tc>
          <w:tcPr>
            <w:tcW w:w="1009" w:type="dxa"/>
          </w:tcPr>
          <w:p w:rsidR="008F721E" w:rsidRPr="003E6E56" w:rsidRDefault="00384B26" w:rsidP="008F721E">
            <w:pPr>
              <w:pStyle w:val="Default"/>
              <w:jc w:val="center"/>
              <w:rPr>
                <w:bCs/>
              </w:rPr>
            </w:pPr>
            <w:r>
              <w:rPr>
                <w:bCs/>
              </w:rPr>
              <w:t>3</w:t>
            </w:r>
          </w:p>
        </w:tc>
        <w:tc>
          <w:tcPr>
            <w:tcW w:w="1152" w:type="dxa"/>
            <w:shd w:val="clear" w:color="auto" w:fill="auto"/>
          </w:tcPr>
          <w:p w:rsidR="008F721E" w:rsidRPr="003E6E56" w:rsidRDefault="008F721E" w:rsidP="008F721E">
            <w:pPr>
              <w:pStyle w:val="Default"/>
              <w:jc w:val="center"/>
              <w:rPr>
                <w:bCs/>
              </w:rPr>
            </w:pPr>
          </w:p>
        </w:tc>
      </w:tr>
      <w:tr w:rsidR="008F721E" w:rsidRPr="00D60BC4" w:rsidTr="00D179EF">
        <w:trPr>
          <w:trHeight w:val="357"/>
        </w:trPr>
        <w:tc>
          <w:tcPr>
            <w:tcW w:w="2685" w:type="dxa"/>
            <w:vMerge w:val="restart"/>
          </w:tcPr>
          <w:p w:rsidR="008F721E" w:rsidRPr="00D60BC4" w:rsidRDefault="00494A20" w:rsidP="00CA6896">
            <w:pPr>
              <w:pStyle w:val="Default"/>
              <w:rPr>
                <w:b/>
                <w:bCs/>
              </w:rPr>
            </w:pPr>
            <w:r>
              <w:rPr>
                <w:b/>
              </w:rPr>
              <w:t xml:space="preserve">Тема </w:t>
            </w:r>
            <w:r w:rsidR="008F721E" w:rsidRPr="00D60BC4">
              <w:rPr>
                <w:b/>
              </w:rPr>
              <w:t xml:space="preserve">2. </w:t>
            </w:r>
            <w:r w:rsidR="00CA6896">
              <w:rPr>
                <w:b/>
              </w:rPr>
              <w:t xml:space="preserve">Методы </w:t>
            </w:r>
            <w:proofErr w:type="gramStart"/>
            <w:r w:rsidR="00CA6896">
              <w:rPr>
                <w:b/>
              </w:rPr>
              <w:t>астрофизических</w:t>
            </w:r>
            <w:proofErr w:type="gramEnd"/>
            <w:r w:rsidR="00CA6896">
              <w:rPr>
                <w:b/>
              </w:rPr>
              <w:t xml:space="preserve"> исследовании и э</w:t>
            </w:r>
            <w:r w:rsidR="00340C1C">
              <w:rPr>
                <w:b/>
              </w:rPr>
              <w:t>лементы космонавтики.</w:t>
            </w:r>
          </w:p>
        </w:tc>
        <w:tc>
          <w:tcPr>
            <w:tcW w:w="10814" w:type="dxa"/>
            <w:gridSpan w:val="3"/>
          </w:tcPr>
          <w:p w:rsidR="008F721E" w:rsidRPr="00D60BC4" w:rsidRDefault="008F721E" w:rsidP="008F721E">
            <w:pPr>
              <w:pStyle w:val="Default"/>
              <w:tabs>
                <w:tab w:val="left" w:pos="117"/>
              </w:tabs>
              <w:ind w:left="612"/>
              <w:jc w:val="both"/>
              <w:rPr>
                <w:bCs/>
              </w:rPr>
            </w:pPr>
          </w:p>
        </w:tc>
        <w:tc>
          <w:tcPr>
            <w:tcW w:w="1009" w:type="dxa"/>
          </w:tcPr>
          <w:p w:rsidR="008F721E" w:rsidRPr="00384B26" w:rsidRDefault="009167C5" w:rsidP="008F721E">
            <w:pPr>
              <w:pStyle w:val="Default"/>
              <w:jc w:val="center"/>
              <w:rPr>
                <w:b/>
                <w:bCs/>
              </w:rPr>
            </w:pPr>
            <w:r>
              <w:rPr>
                <w:b/>
                <w:bCs/>
              </w:rPr>
              <w:t>9</w:t>
            </w:r>
          </w:p>
        </w:tc>
        <w:tc>
          <w:tcPr>
            <w:tcW w:w="1152" w:type="dxa"/>
            <w:shd w:val="clear" w:color="auto" w:fill="auto"/>
          </w:tcPr>
          <w:p w:rsidR="008F721E" w:rsidRPr="00D60BC4" w:rsidRDefault="008F721E" w:rsidP="008F721E">
            <w:pPr>
              <w:pStyle w:val="Default"/>
              <w:jc w:val="center"/>
              <w:rPr>
                <w:bCs/>
              </w:rPr>
            </w:pPr>
          </w:p>
        </w:tc>
      </w:tr>
      <w:tr w:rsidR="008F721E" w:rsidRPr="00D60BC4" w:rsidTr="00D179EF">
        <w:trPr>
          <w:trHeight w:val="347"/>
        </w:trPr>
        <w:tc>
          <w:tcPr>
            <w:tcW w:w="2685" w:type="dxa"/>
            <w:vMerge/>
          </w:tcPr>
          <w:p w:rsidR="008F721E" w:rsidRPr="00D60BC4" w:rsidRDefault="008F721E" w:rsidP="008F721E">
            <w:pPr>
              <w:pStyle w:val="Default"/>
              <w:jc w:val="center"/>
              <w:rPr>
                <w:b/>
                <w:bCs/>
                <w:sz w:val="23"/>
                <w:szCs w:val="23"/>
              </w:rPr>
            </w:pPr>
          </w:p>
        </w:tc>
        <w:tc>
          <w:tcPr>
            <w:tcW w:w="375" w:type="dxa"/>
            <w:gridSpan w:val="2"/>
          </w:tcPr>
          <w:p w:rsidR="008F721E" w:rsidRPr="00D60BC4" w:rsidRDefault="00D179EF" w:rsidP="008F721E">
            <w:pPr>
              <w:pStyle w:val="Default"/>
              <w:tabs>
                <w:tab w:val="left" w:pos="117"/>
              </w:tabs>
              <w:jc w:val="both"/>
              <w:rPr>
                <w:bCs/>
              </w:rPr>
            </w:pPr>
            <w:r>
              <w:rPr>
                <w:bCs/>
              </w:rPr>
              <w:t>1</w:t>
            </w:r>
          </w:p>
        </w:tc>
        <w:tc>
          <w:tcPr>
            <w:tcW w:w="10439" w:type="dxa"/>
          </w:tcPr>
          <w:p w:rsidR="008F721E" w:rsidRPr="00D60BC4" w:rsidRDefault="00340C1C" w:rsidP="00340C1C">
            <w:pPr>
              <w:pStyle w:val="Default"/>
              <w:tabs>
                <w:tab w:val="left" w:pos="429"/>
              </w:tabs>
              <w:jc w:val="both"/>
            </w:pPr>
            <w:r w:rsidRPr="003E6E56">
              <w:t xml:space="preserve">Закон всемирного тяготения. </w:t>
            </w:r>
            <w:r>
              <w:t>Вес и н</w:t>
            </w:r>
            <w:r w:rsidRPr="003E6E56">
              <w:t>евесомость.</w:t>
            </w:r>
            <w:r>
              <w:t xml:space="preserve"> Зависимость траектории движения тела от начальной горизонтальной скорости и поверхности Земли. Первая и вторая космические скорости. Расчет баллистических траекторий. </w:t>
            </w:r>
          </w:p>
        </w:tc>
        <w:tc>
          <w:tcPr>
            <w:tcW w:w="1009" w:type="dxa"/>
          </w:tcPr>
          <w:p w:rsidR="008F721E" w:rsidRPr="00D60BC4" w:rsidRDefault="003C0516" w:rsidP="008F721E">
            <w:pPr>
              <w:pStyle w:val="Default"/>
              <w:jc w:val="center"/>
              <w:rPr>
                <w:bCs/>
              </w:rPr>
            </w:pPr>
            <w:r>
              <w:rPr>
                <w:bCs/>
              </w:rPr>
              <w:t>2</w:t>
            </w:r>
          </w:p>
        </w:tc>
        <w:tc>
          <w:tcPr>
            <w:tcW w:w="1152" w:type="dxa"/>
            <w:shd w:val="clear" w:color="auto" w:fill="auto"/>
          </w:tcPr>
          <w:p w:rsidR="008F721E" w:rsidRPr="00D60BC4" w:rsidRDefault="003C0516" w:rsidP="008F721E">
            <w:pPr>
              <w:pStyle w:val="Default"/>
              <w:jc w:val="center"/>
              <w:rPr>
                <w:bCs/>
              </w:rPr>
            </w:pPr>
            <w:r>
              <w:rPr>
                <w:bCs/>
              </w:rPr>
              <w:t>2</w:t>
            </w:r>
          </w:p>
        </w:tc>
      </w:tr>
      <w:tr w:rsidR="003C0516" w:rsidRPr="00D60BC4" w:rsidTr="00D179EF">
        <w:trPr>
          <w:trHeight w:val="347"/>
        </w:trPr>
        <w:tc>
          <w:tcPr>
            <w:tcW w:w="2685" w:type="dxa"/>
            <w:vMerge/>
          </w:tcPr>
          <w:p w:rsidR="003C0516" w:rsidRPr="00D60BC4" w:rsidRDefault="003C0516" w:rsidP="008F721E">
            <w:pPr>
              <w:pStyle w:val="Default"/>
              <w:jc w:val="center"/>
              <w:rPr>
                <w:b/>
                <w:bCs/>
                <w:sz w:val="23"/>
                <w:szCs w:val="23"/>
              </w:rPr>
            </w:pPr>
          </w:p>
        </w:tc>
        <w:tc>
          <w:tcPr>
            <w:tcW w:w="375" w:type="dxa"/>
            <w:gridSpan w:val="2"/>
          </w:tcPr>
          <w:p w:rsidR="003C0516" w:rsidRDefault="003C0516" w:rsidP="008F721E">
            <w:pPr>
              <w:pStyle w:val="Default"/>
              <w:tabs>
                <w:tab w:val="left" w:pos="117"/>
              </w:tabs>
              <w:jc w:val="both"/>
              <w:rPr>
                <w:bCs/>
              </w:rPr>
            </w:pPr>
            <w:r>
              <w:rPr>
                <w:bCs/>
              </w:rPr>
              <w:t>2</w:t>
            </w:r>
          </w:p>
        </w:tc>
        <w:tc>
          <w:tcPr>
            <w:tcW w:w="10439" w:type="dxa"/>
          </w:tcPr>
          <w:p w:rsidR="003C0516" w:rsidRPr="00D60BC4" w:rsidRDefault="00340C1C" w:rsidP="003E6E56">
            <w:pPr>
              <w:pStyle w:val="Default"/>
              <w:tabs>
                <w:tab w:val="left" w:pos="429"/>
              </w:tabs>
              <w:jc w:val="both"/>
            </w:pPr>
            <w:r>
              <w:t>Искусственные спутники Земли и орбитальные космические станции. Основы полетов к Луне и планетам. Научные и народно хозяйственные значения космических исследований.</w:t>
            </w:r>
          </w:p>
        </w:tc>
        <w:tc>
          <w:tcPr>
            <w:tcW w:w="1009" w:type="dxa"/>
          </w:tcPr>
          <w:p w:rsidR="003C0516" w:rsidRDefault="003C0516" w:rsidP="003C0516">
            <w:pPr>
              <w:jc w:val="center"/>
            </w:pPr>
            <w:r w:rsidRPr="00BE4520">
              <w:rPr>
                <w:bCs/>
              </w:rPr>
              <w:t>2</w:t>
            </w:r>
          </w:p>
        </w:tc>
        <w:tc>
          <w:tcPr>
            <w:tcW w:w="1152" w:type="dxa"/>
            <w:shd w:val="clear" w:color="auto" w:fill="auto"/>
          </w:tcPr>
          <w:p w:rsidR="003C0516" w:rsidRDefault="003C0516" w:rsidP="003C0516">
            <w:pPr>
              <w:jc w:val="center"/>
            </w:pPr>
            <w:r w:rsidRPr="00313084">
              <w:rPr>
                <w:bCs/>
              </w:rPr>
              <w:t>2</w:t>
            </w:r>
          </w:p>
        </w:tc>
      </w:tr>
      <w:tr w:rsidR="00CA6896" w:rsidRPr="00D60BC4" w:rsidTr="00D179EF">
        <w:trPr>
          <w:trHeight w:val="347"/>
        </w:trPr>
        <w:tc>
          <w:tcPr>
            <w:tcW w:w="2685" w:type="dxa"/>
            <w:vMerge/>
          </w:tcPr>
          <w:p w:rsidR="00CA6896" w:rsidRPr="00D60BC4" w:rsidRDefault="00CA6896" w:rsidP="008F721E">
            <w:pPr>
              <w:pStyle w:val="Default"/>
              <w:jc w:val="center"/>
              <w:rPr>
                <w:b/>
                <w:bCs/>
                <w:sz w:val="23"/>
                <w:szCs w:val="23"/>
              </w:rPr>
            </w:pPr>
          </w:p>
        </w:tc>
        <w:tc>
          <w:tcPr>
            <w:tcW w:w="375" w:type="dxa"/>
            <w:gridSpan w:val="2"/>
          </w:tcPr>
          <w:p w:rsidR="00CA6896" w:rsidRDefault="00CA6896" w:rsidP="008F721E">
            <w:pPr>
              <w:pStyle w:val="Default"/>
              <w:tabs>
                <w:tab w:val="left" w:pos="117"/>
              </w:tabs>
              <w:jc w:val="both"/>
              <w:rPr>
                <w:bCs/>
              </w:rPr>
            </w:pPr>
            <w:r>
              <w:rPr>
                <w:bCs/>
              </w:rPr>
              <w:t>3</w:t>
            </w:r>
          </w:p>
        </w:tc>
        <w:tc>
          <w:tcPr>
            <w:tcW w:w="10439" w:type="dxa"/>
          </w:tcPr>
          <w:p w:rsidR="00CA6896" w:rsidRDefault="00CA6896" w:rsidP="003E6E56">
            <w:pPr>
              <w:pStyle w:val="Default"/>
              <w:tabs>
                <w:tab w:val="left" w:pos="429"/>
              </w:tabs>
              <w:jc w:val="both"/>
            </w:pPr>
            <w:r>
              <w:t xml:space="preserve">Основы всеволновой астрономии. Оптические и </w:t>
            </w:r>
            <w:proofErr w:type="gramStart"/>
            <w:r>
              <w:t>радио телескопы</w:t>
            </w:r>
            <w:proofErr w:type="gramEnd"/>
            <w:r>
              <w:t>. Спектральные методы исследований природы небесных тел. Методы исследования движений небесных тел на средневолновом Востоке.</w:t>
            </w:r>
          </w:p>
        </w:tc>
        <w:tc>
          <w:tcPr>
            <w:tcW w:w="1009" w:type="dxa"/>
          </w:tcPr>
          <w:p w:rsidR="00CA6896" w:rsidRDefault="00CA6896" w:rsidP="00CA6896">
            <w:pPr>
              <w:jc w:val="center"/>
            </w:pPr>
            <w:r w:rsidRPr="00BE4520">
              <w:rPr>
                <w:bCs/>
              </w:rPr>
              <w:t>2</w:t>
            </w:r>
          </w:p>
        </w:tc>
        <w:tc>
          <w:tcPr>
            <w:tcW w:w="1152" w:type="dxa"/>
            <w:shd w:val="clear" w:color="auto" w:fill="auto"/>
          </w:tcPr>
          <w:p w:rsidR="00CA6896" w:rsidRDefault="00CA6896" w:rsidP="00CA6896">
            <w:pPr>
              <w:jc w:val="center"/>
            </w:pPr>
            <w:r w:rsidRPr="00313084">
              <w:rPr>
                <w:bCs/>
              </w:rPr>
              <w:t>2</w:t>
            </w:r>
          </w:p>
        </w:tc>
      </w:tr>
      <w:tr w:rsidR="00CA6896" w:rsidRPr="00D60BC4" w:rsidTr="00D179EF">
        <w:trPr>
          <w:trHeight w:val="357"/>
        </w:trPr>
        <w:tc>
          <w:tcPr>
            <w:tcW w:w="2685" w:type="dxa"/>
            <w:vMerge/>
          </w:tcPr>
          <w:p w:rsidR="00CA6896" w:rsidRPr="00D60BC4" w:rsidRDefault="00CA6896" w:rsidP="008F721E">
            <w:pPr>
              <w:pStyle w:val="Default"/>
              <w:jc w:val="center"/>
              <w:rPr>
                <w:b/>
                <w:bCs/>
                <w:sz w:val="23"/>
                <w:szCs w:val="23"/>
              </w:rPr>
            </w:pPr>
          </w:p>
        </w:tc>
        <w:tc>
          <w:tcPr>
            <w:tcW w:w="10814" w:type="dxa"/>
            <w:gridSpan w:val="3"/>
          </w:tcPr>
          <w:p w:rsidR="00CA6896" w:rsidRPr="003C0516" w:rsidRDefault="00CA6896" w:rsidP="00340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eastAsia="en-US"/>
              </w:rPr>
            </w:pPr>
            <w:r w:rsidRPr="003C0516">
              <w:rPr>
                <w:b/>
              </w:rPr>
              <w:t xml:space="preserve">Самостоятельная работа </w:t>
            </w:r>
            <w:proofErr w:type="gramStart"/>
            <w:r w:rsidRPr="003C0516">
              <w:rPr>
                <w:b/>
              </w:rPr>
              <w:t>обучающихся</w:t>
            </w:r>
            <w:proofErr w:type="gramEnd"/>
            <w:r>
              <w:rPr>
                <w:b/>
              </w:rPr>
              <w:t xml:space="preserve">: </w:t>
            </w:r>
            <w:r w:rsidR="00C0680D" w:rsidRPr="00C0680D">
              <w:rPr>
                <w:lang w:eastAsia="en-US"/>
              </w:rPr>
              <w:t>Методы исследования космоса</w:t>
            </w:r>
          </w:p>
        </w:tc>
        <w:tc>
          <w:tcPr>
            <w:tcW w:w="1009" w:type="dxa"/>
          </w:tcPr>
          <w:p w:rsidR="00CA6896" w:rsidRPr="00D60BC4" w:rsidRDefault="00384B26" w:rsidP="008F721E">
            <w:pPr>
              <w:pStyle w:val="Default"/>
              <w:jc w:val="center"/>
              <w:rPr>
                <w:bCs/>
              </w:rPr>
            </w:pPr>
            <w:r>
              <w:rPr>
                <w:bCs/>
              </w:rPr>
              <w:t>3</w:t>
            </w:r>
          </w:p>
        </w:tc>
        <w:tc>
          <w:tcPr>
            <w:tcW w:w="1152" w:type="dxa"/>
            <w:shd w:val="clear" w:color="auto" w:fill="auto"/>
          </w:tcPr>
          <w:p w:rsidR="00CA6896" w:rsidRPr="00D60BC4" w:rsidRDefault="00CA6896" w:rsidP="008F721E">
            <w:pPr>
              <w:pStyle w:val="Default"/>
              <w:jc w:val="center"/>
              <w:rPr>
                <w:bCs/>
              </w:rPr>
            </w:pPr>
          </w:p>
        </w:tc>
      </w:tr>
      <w:tr w:rsidR="00CA6896" w:rsidRPr="00D60BC4" w:rsidTr="00172A40">
        <w:trPr>
          <w:trHeight w:val="201"/>
        </w:trPr>
        <w:tc>
          <w:tcPr>
            <w:tcW w:w="2685" w:type="dxa"/>
            <w:vMerge w:val="restart"/>
          </w:tcPr>
          <w:p w:rsidR="00CA6896" w:rsidRPr="00D60BC4" w:rsidRDefault="00CA6896" w:rsidP="008F721E">
            <w:pPr>
              <w:pStyle w:val="Default"/>
              <w:rPr>
                <w:b/>
              </w:rPr>
            </w:pPr>
            <w:r>
              <w:rPr>
                <w:b/>
              </w:rPr>
              <w:t xml:space="preserve">Тема </w:t>
            </w:r>
            <w:r w:rsidRPr="00D60BC4">
              <w:rPr>
                <w:b/>
              </w:rPr>
              <w:t>3.</w:t>
            </w:r>
            <w:r>
              <w:rPr>
                <w:b/>
              </w:rPr>
              <w:t xml:space="preserve"> Строение солнечной системы и физическая природа тел Солнечной системы.</w:t>
            </w:r>
          </w:p>
          <w:p w:rsidR="00CA6896" w:rsidRPr="00D60BC4" w:rsidRDefault="00CA6896" w:rsidP="008F721E">
            <w:pPr>
              <w:pStyle w:val="Default"/>
              <w:rPr>
                <w:b/>
                <w:bCs/>
              </w:rPr>
            </w:pPr>
          </w:p>
        </w:tc>
        <w:tc>
          <w:tcPr>
            <w:tcW w:w="10814" w:type="dxa"/>
            <w:gridSpan w:val="3"/>
          </w:tcPr>
          <w:p w:rsidR="00CA6896" w:rsidRPr="00D60BC4" w:rsidRDefault="00CA6896" w:rsidP="008F721E">
            <w:pPr>
              <w:pStyle w:val="Default"/>
              <w:jc w:val="both"/>
              <w:rPr>
                <w:bCs/>
              </w:rPr>
            </w:pPr>
          </w:p>
        </w:tc>
        <w:tc>
          <w:tcPr>
            <w:tcW w:w="1009" w:type="dxa"/>
          </w:tcPr>
          <w:p w:rsidR="00CA6896" w:rsidRPr="00384B26" w:rsidRDefault="00384B26" w:rsidP="008F721E">
            <w:pPr>
              <w:pStyle w:val="Default"/>
              <w:jc w:val="center"/>
              <w:rPr>
                <w:b/>
                <w:bCs/>
              </w:rPr>
            </w:pPr>
            <w:r w:rsidRPr="00384B26">
              <w:rPr>
                <w:b/>
                <w:bCs/>
              </w:rPr>
              <w:t>1</w:t>
            </w:r>
            <w:r w:rsidR="009167C5">
              <w:rPr>
                <w:b/>
                <w:bCs/>
              </w:rPr>
              <w:t>8</w:t>
            </w:r>
          </w:p>
        </w:tc>
        <w:tc>
          <w:tcPr>
            <w:tcW w:w="1152" w:type="dxa"/>
            <w:shd w:val="clear" w:color="auto" w:fill="auto"/>
          </w:tcPr>
          <w:p w:rsidR="00CA6896" w:rsidRPr="00D60BC4" w:rsidRDefault="00CA6896" w:rsidP="008F721E">
            <w:pPr>
              <w:pStyle w:val="Default"/>
              <w:jc w:val="center"/>
              <w:rPr>
                <w:bCs/>
              </w:rPr>
            </w:pP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sidRPr="00D60BC4">
              <w:rPr>
                <w:bCs/>
              </w:rPr>
              <w:t>1</w:t>
            </w:r>
          </w:p>
        </w:tc>
        <w:tc>
          <w:tcPr>
            <w:tcW w:w="10472" w:type="dxa"/>
            <w:gridSpan w:val="2"/>
          </w:tcPr>
          <w:p w:rsidR="00CA6896" w:rsidRPr="00D60BC4" w:rsidRDefault="00CA6896" w:rsidP="00855AFB">
            <w:pPr>
              <w:pStyle w:val="Default"/>
              <w:jc w:val="both"/>
            </w:pPr>
            <w:r>
              <w:t xml:space="preserve">Гелиоцентрическая система мира. Законы Кеплера. </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Pr>
                <w:bCs/>
              </w:rPr>
              <w:t>2</w:t>
            </w:r>
          </w:p>
        </w:tc>
        <w:tc>
          <w:tcPr>
            <w:tcW w:w="10472" w:type="dxa"/>
            <w:gridSpan w:val="2"/>
          </w:tcPr>
          <w:p w:rsidR="00CA6896" w:rsidRPr="00D60BC4" w:rsidRDefault="00CA6896" w:rsidP="00855AFB">
            <w:pPr>
              <w:pStyle w:val="Default"/>
              <w:jc w:val="both"/>
            </w:pPr>
            <w:r>
              <w:t>Состав и масштабы Солнечной системы. Движение планет. Определение расстояний и размеров тел солнечной системы.</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Pr>
                <w:bCs/>
              </w:rPr>
              <w:t>3</w:t>
            </w:r>
          </w:p>
        </w:tc>
        <w:tc>
          <w:tcPr>
            <w:tcW w:w="10472" w:type="dxa"/>
            <w:gridSpan w:val="2"/>
          </w:tcPr>
          <w:p w:rsidR="00CA6896" w:rsidRPr="00D60BC4" w:rsidRDefault="00CA6896" w:rsidP="00855AFB">
            <w:pPr>
              <w:pStyle w:val="Default"/>
              <w:jc w:val="both"/>
            </w:pPr>
            <w:r>
              <w:t>Солнце - дневная звезда. Луна - спутник Земли.</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Pr>
                <w:bCs/>
              </w:rPr>
              <w:t>4</w:t>
            </w:r>
          </w:p>
        </w:tc>
        <w:tc>
          <w:tcPr>
            <w:tcW w:w="10472" w:type="dxa"/>
            <w:gridSpan w:val="2"/>
          </w:tcPr>
          <w:p w:rsidR="00CA6896" w:rsidRPr="00D60BC4" w:rsidRDefault="00CA6896" w:rsidP="00855AFB">
            <w:pPr>
              <w:pStyle w:val="Default"/>
              <w:jc w:val="both"/>
            </w:pPr>
            <w:r>
              <w:t xml:space="preserve">Природа планет Земной группы. </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Pr>
                <w:bCs/>
              </w:rPr>
              <w:t>5</w:t>
            </w:r>
          </w:p>
        </w:tc>
        <w:tc>
          <w:tcPr>
            <w:tcW w:w="10472" w:type="dxa"/>
            <w:gridSpan w:val="2"/>
          </w:tcPr>
          <w:p w:rsidR="00CA6896" w:rsidRPr="00D60BC4" w:rsidRDefault="00384B26" w:rsidP="00855AFB">
            <w:pPr>
              <w:pStyle w:val="Default"/>
              <w:jc w:val="both"/>
            </w:pPr>
            <w:r>
              <w:t>Физическая природа планет-гигантов.</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855AFB">
        <w:trPr>
          <w:trHeight w:val="357"/>
        </w:trPr>
        <w:tc>
          <w:tcPr>
            <w:tcW w:w="2685" w:type="dxa"/>
            <w:vMerge/>
          </w:tcPr>
          <w:p w:rsidR="00CA6896" w:rsidRPr="00D60BC4" w:rsidRDefault="00CA6896" w:rsidP="008F721E">
            <w:pPr>
              <w:pStyle w:val="Default"/>
              <w:rPr>
                <w:b/>
              </w:rPr>
            </w:pPr>
          </w:p>
        </w:tc>
        <w:tc>
          <w:tcPr>
            <w:tcW w:w="342" w:type="dxa"/>
          </w:tcPr>
          <w:p w:rsidR="00CA6896" w:rsidRPr="00D60BC4" w:rsidRDefault="00CA6896" w:rsidP="008F721E">
            <w:pPr>
              <w:pStyle w:val="Default"/>
              <w:jc w:val="both"/>
              <w:rPr>
                <w:bCs/>
              </w:rPr>
            </w:pPr>
            <w:r>
              <w:rPr>
                <w:bCs/>
              </w:rPr>
              <w:t>6</w:t>
            </w:r>
          </w:p>
        </w:tc>
        <w:tc>
          <w:tcPr>
            <w:tcW w:w="10472" w:type="dxa"/>
            <w:gridSpan w:val="2"/>
          </w:tcPr>
          <w:p w:rsidR="00CA6896" w:rsidRPr="00D60BC4" w:rsidRDefault="00384B26" w:rsidP="00855AFB">
            <w:pPr>
              <w:pStyle w:val="Default"/>
              <w:jc w:val="both"/>
            </w:pPr>
            <w:r>
              <w:t xml:space="preserve">Малые тела солнечной системы </w:t>
            </w:r>
            <w:proofErr w:type="gramStart"/>
            <w:r>
              <w:t>)а</w:t>
            </w:r>
            <w:proofErr w:type="gramEnd"/>
            <w:r>
              <w:t>стероиды, кометы, метеоры и метеориты).</w:t>
            </w:r>
          </w:p>
        </w:tc>
        <w:tc>
          <w:tcPr>
            <w:tcW w:w="1009" w:type="dxa"/>
          </w:tcPr>
          <w:p w:rsidR="00CA6896" w:rsidRDefault="00CA6896" w:rsidP="00855AFB">
            <w:pPr>
              <w:jc w:val="center"/>
            </w:pPr>
            <w:r w:rsidRPr="0033007B">
              <w:rPr>
                <w:bCs/>
              </w:rPr>
              <w:t>2</w:t>
            </w:r>
          </w:p>
        </w:tc>
        <w:tc>
          <w:tcPr>
            <w:tcW w:w="1152" w:type="dxa"/>
            <w:shd w:val="clear" w:color="auto" w:fill="auto"/>
          </w:tcPr>
          <w:p w:rsidR="00CA6896" w:rsidRDefault="00CA6896" w:rsidP="00172A40">
            <w:pPr>
              <w:jc w:val="center"/>
            </w:pPr>
            <w:r w:rsidRPr="008C693A">
              <w:rPr>
                <w:bCs/>
              </w:rPr>
              <w:t>2</w:t>
            </w:r>
          </w:p>
        </w:tc>
      </w:tr>
      <w:tr w:rsidR="00CA6896" w:rsidRPr="00D60BC4" w:rsidTr="00D179EF">
        <w:trPr>
          <w:trHeight w:val="357"/>
        </w:trPr>
        <w:tc>
          <w:tcPr>
            <w:tcW w:w="2685" w:type="dxa"/>
            <w:vMerge/>
          </w:tcPr>
          <w:p w:rsidR="00CA6896" w:rsidRPr="00D60BC4" w:rsidRDefault="00CA6896" w:rsidP="008F721E">
            <w:pPr>
              <w:pStyle w:val="Default"/>
              <w:jc w:val="center"/>
              <w:rPr>
                <w:b/>
                <w:bCs/>
                <w:sz w:val="23"/>
                <w:szCs w:val="23"/>
              </w:rPr>
            </w:pPr>
          </w:p>
        </w:tc>
        <w:tc>
          <w:tcPr>
            <w:tcW w:w="10814" w:type="dxa"/>
            <w:gridSpan w:val="3"/>
          </w:tcPr>
          <w:p w:rsidR="00CA6896" w:rsidRPr="00D60BC4" w:rsidRDefault="00CA6896" w:rsidP="00384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eastAsia="en-US"/>
              </w:rPr>
            </w:pPr>
            <w:r w:rsidRPr="003C0516">
              <w:rPr>
                <w:b/>
              </w:rPr>
              <w:t xml:space="preserve">Самостоятельная работа </w:t>
            </w:r>
            <w:proofErr w:type="gramStart"/>
            <w:r w:rsidRPr="003C0516">
              <w:rPr>
                <w:b/>
              </w:rPr>
              <w:t>обучающихся</w:t>
            </w:r>
            <w:proofErr w:type="gramEnd"/>
            <w:r>
              <w:rPr>
                <w:b/>
              </w:rPr>
              <w:t xml:space="preserve">: </w:t>
            </w:r>
            <w:r w:rsidRPr="003C0516">
              <w:rPr>
                <w:b/>
                <w:lang w:eastAsia="en-US"/>
              </w:rPr>
              <w:t xml:space="preserve"> </w:t>
            </w:r>
            <w:r w:rsidR="00C0680D" w:rsidRPr="00C0680D">
              <w:rPr>
                <w:lang w:eastAsia="en-US"/>
              </w:rPr>
              <w:t>Современные данные по исследованию планет</w:t>
            </w:r>
          </w:p>
        </w:tc>
        <w:tc>
          <w:tcPr>
            <w:tcW w:w="1009" w:type="dxa"/>
          </w:tcPr>
          <w:p w:rsidR="00CA6896" w:rsidRPr="00D60BC4" w:rsidRDefault="00384B26" w:rsidP="008F721E">
            <w:pPr>
              <w:pStyle w:val="Default"/>
              <w:jc w:val="center"/>
              <w:rPr>
                <w:bCs/>
              </w:rPr>
            </w:pPr>
            <w:r>
              <w:rPr>
                <w:bCs/>
              </w:rPr>
              <w:t>6</w:t>
            </w:r>
          </w:p>
        </w:tc>
        <w:tc>
          <w:tcPr>
            <w:tcW w:w="1152" w:type="dxa"/>
            <w:shd w:val="clear" w:color="auto" w:fill="auto"/>
          </w:tcPr>
          <w:p w:rsidR="00CA6896" w:rsidRPr="00D60BC4" w:rsidRDefault="00CA6896" w:rsidP="008F721E">
            <w:pPr>
              <w:pStyle w:val="Default"/>
              <w:jc w:val="center"/>
              <w:rPr>
                <w:bCs/>
              </w:rPr>
            </w:pPr>
          </w:p>
        </w:tc>
      </w:tr>
      <w:tr w:rsidR="00CA6896" w:rsidRPr="00D60BC4" w:rsidTr="00172A40">
        <w:trPr>
          <w:trHeight w:val="313"/>
        </w:trPr>
        <w:tc>
          <w:tcPr>
            <w:tcW w:w="2685" w:type="dxa"/>
            <w:vMerge w:val="restart"/>
          </w:tcPr>
          <w:p w:rsidR="00CA6896" w:rsidRPr="00D60BC4" w:rsidRDefault="00CA6896" w:rsidP="00AD261B">
            <w:pPr>
              <w:pStyle w:val="Default"/>
              <w:rPr>
                <w:b/>
              </w:rPr>
            </w:pPr>
            <w:r>
              <w:rPr>
                <w:b/>
              </w:rPr>
              <w:lastRenderedPageBreak/>
              <w:t>Тема 4</w:t>
            </w:r>
            <w:r w:rsidRPr="00D60BC4">
              <w:rPr>
                <w:b/>
              </w:rPr>
              <w:t xml:space="preserve">. </w:t>
            </w:r>
            <w:r w:rsidR="00384B26">
              <w:rPr>
                <w:b/>
              </w:rPr>
              <w:t>Строение и эволюция звезд.</w:t>
            </w:r>
          </w:p>
          <w:p w:rsidR="00CA6896" w:rsidRPr="00D60BC4" w:rsidRDefault="00CA6896" w:rsidP="008F721E">
            <w:pPr>
              <w:pStyle w:val="Default"/>
              <w:jc w:val="center"/>
              <w:rPr>
                <w:b/>
                <w:bCs/>
                <w:sz w:val="23"/>
                <w:szCs w:val="23"/>
              </w:rPr>
            </w:pPr>
          </w:p>
        </w:tc>
        <w:tc>
          <w:tcPr>
            <w:tcW w:w="10814" w:type="dxa"/>
            <w:gridSpan w:val="3"/>
          </w:tcPr>
          <w:p w:rsidR="00CA6896" w:rsidRPr="00D60BC4" w:rsidRDefault="00CA6896" w:rsidP="001D3049">
            <w:pPr>
              <w:pStyle w:val="Default"/>
              <w:jc w:val="both"/>
              <w:rPr>
                <w:bCs/>
              </w:rPr>
            </w:pPr>
          </w:p>
        </w:tc>
        <w:tc>
          <w:tcPr>
            <w:tcW w:w="1009" w:type="dxa"/>
          </w:tcPr>
          <w:p w:rsidR="00CA6896" w:rsidRPr="00384B26" w:rsidRDefault="009167C5" w:rsidP="008F721E">
            <w:pPr>
              <w:pStyle w:val="Default"/>
              <w:jc w:val="center"/>
              <w:rPr>
                <w:b/>
                <w:bCs/>
              </w:rPr>
            </w:pPr>
            <w:r>
              <w:rPr>
                <w:b/>
                <w:bCs/>
              </w:rPr>
              <w:t>23</w:t>
            </w:r>
          </w:p>
        </w:tc>
        <w:tc>
          <w:tcPr>
            <w:tcW w:w="1152" w:type="dxa"/>
            <w:shd w:val="clear" w:color="auto" w:fill="auto"/>
          </w:tcPr>
          <w:p w:rsidR="00CA6896" w:rsidRPr="00D60BC4" w:rsidRDefault="00CA6896" w:rsidP="008F721E">
            <w:pPr>
              <w:pStyle w:val="Default"/>
              <w:jc w:val="center"/>
              <w:rPr>
                <w:bCs/>
              </w:rPr>
            </w:pPr>
          </w:p>
        </w:tc>
      </w:tr>
      <w:tr w:rsidR="00CA6896" w:rsidRPr="00D60BC4" w:rsidTr="00855AFB">
        <w:trPr>
          <w:trHeight w:val="357"/>
        </w:trPr>
        <w:tc>
          <w:tcPr>
            <w:tcW w:w="2685" w:type="dxa"/>
            <w:vMerge/>
          </w:tcPr>
          <w:p w:rsidR="00CA6896" w:rsidRPr="00D60BC4" w:rsidRDefault="00CA6896" w:rsidP="008F721E">
            <w:pPr>
              <w:pStyle w:val="Default"/>
              <w:jc w:val="center"/>
              <w:rPr>
                <w:b/>
                <w:bCs/>
                <w:sz w:val="23"/>
                <w:szCs w:val="23"/>
              </w:rPr>
            </w:pPr>
          </w:p>
        </w:tc>
        <w:tc>
          <w:tcPr>
            <w:tcW w:w="342" w:type="dxa"/>
          </w:tcPr>
          <w:p w:rsidR="00CA6896" w:rsidRPr="00D60BC4" w:rsidRDefault="00CA6896" w:rsidP="001D3049">
            <w:pPr>
              <w:pStyle w:val="Default"/>
              <w:jc w:val="both"/>
            </w:pPr>
            <w:r>
              <w:t>1</w:t>
            </w:r>
          </w:p>
        </w:tc>
        <w:tc>
          <w:tcPr>
            <w:tcW w:w="10472" w:type="dxa"/>
            <w:gridSpan w:val="2"/>
          </w:tcPr>
          <w:p w:rsidR="00CA6896" w:rsidRPr="00D60BC4" w:rsidRDefault="00384B26" w:rsidP="00172A40">
            <w:pPr>
              <w:pStyle w:val="Default"/>
              <w:jc w:val="both"/>
            </w:pPr>
            <w:r>
              <w:t>Звезды, их температура, спектр и светимость. Диаграмма спектр светимость.</w:t>
            </w:r>
          </w:p>
        </w:tc>
        <w:tc>
          <w:tcPr>
            <w:tcW w:w="1009" w:type="dxa"/>
          </w:tcPr>
          <w:p w:rsidR="00CA6896" w:rsidRDefault="00CA6896" w:rsidP="00172A40">
            <w:pPr>
              <w:jc w:val="center"/>
            </w:pPr>
            <w:r w:rsidRPr="003D53D8">
              <w:rPr>
                <w:bCs/>
              </w:rPr>
              <w:t>2</w:t>
            </w:r>
          </w:p>
        </w:tc>
        <w:tc>
          <w:tcPr>
            <w:tcW w:w="1152" w:type="dxa"/>
            <w:shd w:val="clear" w:color="auto" w:fill="auto"/>
          </w:tcPr>
          <w:p w:rsidR="00CA6896" w:rsidRDefault="00CA6896" w:rsidP="00172A40">
            <w:pPr>
              <w:jc w:val="center"/>
            </w:pPr>
            <w:r w:rsidRPr="00E650BC">
              <w:rPr>
                <w:bCs/>
              </w:rPr>
              <w:t>2</w:t>
            </w:r>
          </w:p>
        </w:tc>
      </w:tr>
      <w:tr w:rsidR="00CA6896" w:rsidRPr="00D60BC4" w:rsidTr="00855AFB">
        <w:trPr>
          <w:trHeight w:val="357"/>
        </w:trPr>
        <w:tc>
          <w:tcPr>
            <w:tcW w:w="2685" w:type="dxa"/>
            <w:vMerge/>
          </w:tcPr>
          <w:p w:rsidR="00CA6896" w:rsidRPr="00D60BC4" w:rsidRDefault="00CA6896" w:rsidP="008F721E">
            <w:pPr>
              <w:pStyle w:val="Default"/>
              <w:jc w:val="center"/>
              <w:rPr>
                <w:b/>
                <w:bCs/>
                <w:sz w:val="23"/>
                <w:szCs w:val="23"/>
              </w:rPr>
            </w:pPr>
          </w:p>
        </w:tc>
        <w:tc>
          <w:tcPr>
            <w:tcW w:w="342" w:type="dxa"/>
          </w:tcPr>
          <w:p w:rsidR="00CA6896" w:rsidRDefault="00CA6896" w:rsidP="001D3049">
            <w:pPr>
              <w:pStyle w:val="Default"/>
              <w:jc w:val="both"/>
            </w:pPr>
            <w:r>
              <w:t>2</w:t>
            </w:r>
          </w:p>
        </w:tc>
        <w:tc>
          <w:tcPr>
            <w:tcW w:w="10472" w:type="dxa"/>
            <w:gridSpan w:val="2"/>
          </w:tcPr>
          <w:p w:rsidR="00CA6896" w:rsidRPr="00D60BC4" w:rsidRDefault="00384B26" w:rsidP="00172A40">
            <w:pPr>
              <w:pStyle w:val="Default"/>
              <w:jc w:val="both"/>
            </w:pPr>
            <w:r>
              <w:t>Массы и радиусы звезд, методы их определения. Переменные звезды.</w:t>
            </w:r>
          </w:p>
        </w:tc>
        <w:tc>
          <w:tcPr>
            <w:tcW w:w="1009" w:type="dxa"/>
          </w:tcPr>
          <w:p w:rsidR="00CA6896" w:rsidRDefault="00CA6896" w:rsidP="00172A40">
            <w:pPr>
              <w:jc w:val="center"/>
            </w:pPr>
            <w:r w:rsidRPr="003D53D8">
              <w:rPr>
                <w:bCs/>
              </w:rPr>
              <w:t>2</w:t>
            </w:r>
          </w:p>
        </w:tc>
        <w:tc>
          <w:tcPr>
            <w:tcW w:w="1152" w:type="dxa"/>
            <w:shd w:val="clear" w:color="auto" w:fill="auto"/>
          </w:tcPr>
          <w:p w:rsidR="00CA6896" w:rsidRDefault="00CA6896" w:rsidP="00172A40">
            <w:pPr>
              <w:jc w:val="center"/>
            </w:pPr>
            <w:r w:rsidRPr="00E650BC">
              <w:rPr>
                <w:bCs/>
              </w:rPr>
              <w:t>2</w:t>
            </w:r>
          </w:p>
        </w:tc>
      </w:tr>
      <w:tr w:rsidR="00CA6896" w:rsidRPr="00D60BC4" w:rsidTr="00855AFB">
        <w:trPr>
          <w:trHeight w:val="357"/>
        </w:trPr>
        <w:tc>
          <w:tcPr>
            <w:tcW w:w="2685" w:type="dxa"/>
            <w:vMerge/>
          </w:tcPr>
          <w:p w:rsidR="00CA6896" w:rsidRPr="00D60BC4" w:rsidRDefault="00CA6896" w:rsidP="008F721E">
            <w:pPr>
              <w:pStyle w:val="Default"/>
              <w:jc w:val="center"/>
              <w:rPr>
                <w:b/>
                <w:bCs/>
                <w:sz w:val="23"/>
                <w:szCs w:val="23"/>
              </w:rPr>
            </w:pPr>
          </w:p>
        </w:tc>
        <w:tc>
          <w:tcPr>
            <w:tcW w:w="342" w:type="dxa"/>
          </w:tcPr>
          <w:p w:rsidR="00CA6896" w:rsidRDefault="00CA6896" w:rsidP="001D3049">
            <w:pPr>
              <w:pStyle w:val="Default"/>
              <w:jc w:val="both"/>
            </w:pPr>
            <w:r>
              <w:t>3</w:t>
            </w:r>
          </w:p>
        </w:tc>
        <w:tc>
          <w:tcPr>
            <w:tcW w:w="10472" w:type="dxa"/>
            <w:gridSpan w:val="2"/>
          </w:tcPr>
          <w:p w:rsidR="00CA6896" w:rsidRPr="00D60BC4" w:rsidRDefault="00384B26" w:rsidP="00172A40">
            <w:pPr>
              <w:pStyle w:val="Default"/>
              <w:jc w:val="both"/>
            </w:pPr>
            <w:r>
              <w:t>Эволюция звезд : их рождения</w:t>
            </w:r>
            <w:proofErr w:type="gramStart"/>
            <w:r>
              <w:t xml:space="preserve"> ,</w:t>
            </w:r>
            <w:proofErr w:type="gramEnd"/>
            <w:r>
              <w:t xml:space="preserve"> жизнь и смерть. Черные дыры.</w:t>
            </w:r>
          </w:p>
        </w:tc>
        <w:tc>
          <w:tcPr>
            <w:tcW w:w="1009" w:type="dxa"/>
          </w:tcPr>
          <w:p w:rsidR="00CA6896" w:rsidRDefault="00CA6896" w:rsidP="00172A40">
            <w:pPr>
              <w:jc w:val="center"/>
            </w:pPr>
            <w:r w:rsidRPr="003D53D8">
              <w:rPr>
                <w:bCs/>
              </w:rPr>
              <w:t>2</w:t>
            </w:r>
          </w:p>
        </w:tc>
        <w:tc>
          <w:tcPr>
            <w:tcW w:w="1152" w:type="dxa"/>
            <w:shd w:val="clear" w:color="auto" w:fill="auto"/>
          </w:tcPr>
          <w:p w:rsidR="00CA6896" w:rsidRDefault="00CA6896" w:rsidP="00172A40">
            <w:pPr>
              <w:jc w:val="center"/>
            </w:pPr>
            <w:r w:rsidRPr="00E650BC">
              <w:rPr>
                <w:bCs/>
              </w:rPr>
              <w:t>2</w:t>
            </w:r>
          </w:p>
        </w:tc>
      </w:tr>
      <w:tr w:rsidR="00CA6896" w:rsidRPr="00D60BC4" w:rsidTr="00855AFB">
        <w:trPr>
          <w:trHeight w:val="357"/>
        </w:trPr>
        <w:tc>
          <w:tcPr>
            <w:tcW w:w="2685" w:type="dxa"/>
            <w:vMerge/>
          </w:tcPr>
          <w:p w:rsidR="00CA6896" w:rsidRPr="00D60BC4" w:rsidRDefault="00CA6896" w:rsidP="008F721E">
            <w:pPr>
              <w:pStyle w:val="Default"/>
              <w:jc w:val="center"/>
              <w:rPr>
                <w:b/>
                <w:bCs/>
                <w:sz w:val="23"/>
                <w:szCs w:val="23"/>
              </w:rPr>
            </w:pPr>
          </w:p>
        </w:tc>
        <w:tc>
          <w:tcPr>
            <w:tcW w:w="342" w:type="dxa"/>
          </w:tcPr>
          <w:p w:rsidR="00CA6896" w:rsidRDefault="00CA6896" w:rsidP="001D3049">
            <w:pPr>
              <w:pStyle w:val="Default"/>
              <w:jc w:val="both"/>
            </w:pPr>
            <w:r>
              <w:t>4</w:t>
            </w:r>
          </w:p>
        </w:tc>
        <w:tc>
          <w:tcPr>
            <w:tcW w:w="10472" w:type="dxa"/>
            <w:gridSpan w:val="2"/>
          </w:tcPr>
          <w:p w:rsidR="00CA6896" w:rsidRPr="00D60BC4" w:rsidRDefault="00384B26" w:rsidP="00172A40">
            <w:pPr>
              <w:pStyle w:val="Default"/>
              <w:jc w:val="both"/>
            </w:pPr>
            <w:r>
              <w:t>Наша галактика: состав и структура. Вращение</w:t>
            </w:r>
            <w:proofErr w:type="gramStart"/>
            <w:r>
              <w:t xml:space="preserve"> Н</w:t>
            </w:r>
            <w:proofErr w:type="gramEnd"/>
            <w:r>
              <w:t>ашей Галактики. Место Солнечной системы в Галактике.</w:t>
            </w:r>
          </w:p>
        </w:tc>
        <w:tc>
          <w:tcPr>
            <w:tcW w:w="1009" w:type="dxa"/>
          </w:tcPr>
          <w:p w:rsidR="00CA6896" w:rsidRDefault="00CA6896" w:rsidP="00172A40">
            <w:pPr>
              <w:jc w:val="center"/>
            </w:pPr>
            <w:r w:rsidRPr="003D53D8">
              <w:rPr>
                <w:bCs/>
              </w:rPr>
              <w:t>2</w:t>
            </w:r>
          </w:p>
        </w:tc>
        <w:tc>
          <w:tcPr>
            <w:tcW w:w="1152" w:type="dxa"/>
            <w:shd w:val="clear" w:color="auto" w:fill="auto"/>
          </w:tcPr>
          <w:p w:rsidR="00CA6896" w:rsidRDefault="00CA6896" w:rsidP="00172A40">
            <w:pPr>
              <w:jc w:val="center"/>
            </w:pPr>
            <w:r w:rsidRPr="00E650BC">
              <w:rPr>
                <w:bCs/>
              </w:rPr>
              <w:t>2</w:t>
            </w:r>
          </w:p>
        </w:tc>
      </w:tr>
      <w:tr w:rsidR="00384B26" w:rsidRPr="00D60BC4" w:rsidTr="00855AFB">
        <w:trPr>
          <w:trHeight w:val="357"/>
        </w:trPr>
        <w:tc>
          <w:tcPr>
            <w:tcW w:w="2685" w:type="dxa"/>
            <w:vMerge/>
          </w:tcPr>
          <w:p w:rsidR="00384B26" w:rsidRPr="00D60BC4" w:rsidRDefault="00384B26" w:rsidP="008F721E">
            <w:pPr>
              <w:pStyle w:val="Default"/>
              <w:jc w:val="center"/>
              <w:rPr>
                <w:b/>
                <w:bCs/>
                <w:sz w:val="23"/>
                <w:szCs w:val="23"/>
              </w:rPr>
            </w:pPr>
          </w:p>
        </w:tc>
        <w:tc>
          <w:tcPr>
            <w:tcW w:w="342" w:type="dxa"/>
          </w:tcPr>
          <w:p w:rsidR="00384B26" w:rsidRDefault="00384B26" w:rsidP="001D3049">
            <w:pPr>
              <w:pStyle w:val="Default"/>
              <w:jc w:val="both"/>
            </w:pPr>
            <w:r>
              <w:t>5</w:t>
            </w:r>
          </w:p>
        </w:tc>
        <w:tc>
          <w:tcPr>
            <w:tcW w:w="10472" w:type="dxa"/>
            <w:gridSpan w:val="2"/>
          </w:tcPr>
          <w:p w:rsidR="00384B26" w:rsidRDefault="00384B26" w:rsidP="00172A40">
            <w:pPr>
              <w:pStyle w:val="Default"/>
              <w:jc w:val="both"/>
            </w:pPr>
            <w:r>
              <w:t>Внегалактические объекты. Квазары.</w:t>
            </w:r>
          </w:p>
        </w:tc>
        <w:tc>
          <w:tcPr>
            <w:tcW w:w="1009" w:type="dxa"/>
          </w:tcPr>
          <w:p w:rsidR="00384B26" w:rsidRDefault="00384B26" w:rsidP="003A64C9">
            <w:pPr>
              <w:jc w:val="center"/>
            </w:pPr>
            <w:r w:rsidRPr="003D53D8">
              <w:rPr>
                <w:bCs/>
              </w:rPr>
              <w:t>2</w:t>
            </w:r>
          </w:p>
        </w:tc>
        <w:tc>
          <w:tcPr>
            <w:tcW w:w="1152" w:type="dxa"/>
            <w:shd w:val="clear" w:color="auto" w:fill="auto"/>
          </w:tcPr>
          <w:p w:rsidR="00384B26" w:rsidRDefault="00384B26" w:rsidP="003A64C9">
            <w:pPr>
              <w:jc w:val="center"/>
            </w:pPr>
            <w:r w:rsidRPr="00E650BC">
              <w:rPr>
                <w:bCs/>
              </w:rPr>
              <w:t>2</w:t>
            </w:r>
          </w:p>
        </w:tc>
      </w:tr>
      <w:tr w:rsidR="00384B26" w:rsidRPr="00D60BC4" w:rsidTr="00855AFB">
        <w:trPr>
          <w:trHeight w:val="357"/>
        </w:trPr>
        <w:tc>
          <w:tcPr>
            <w:tcW w:w="2685" w:type="dxa"/>
            <w:vMerge/>
          </w:tcPr>
          <w:p w:rsidR="00384B26" w:rsidRPr="00D60BC4" w:rsidRDefault="00384B26" w:rsidP="008F721E">
            <w:pPr>
              <w:pStyle w:val="Default"/>
              <w:jc w:val="center"/>
              <w:rPr>
                <w:b/>
                <w:bCs/>
                <w:sz w:val="23"/>
                <w:szCs w:val="23"/>
              </w:rPr>
            </w:pPr>
          </w:p>
        </w:tc>
        <w:tc>
          <w:tcPr>
            <w:tcW w:w="342" w:type="dxa"/>
          </w:tcPr>
          <w:p w:rsidR="00384B26" w:rsidRDefault="00384B26" w:rsidP="001D3049">
            <w:pPr>
              <w:pStyle w:val="Default"/>
              <w:jc w:val="both"/>
            </w:pPr>
            <w:r>
              <w:t>6</w:t>
            </w:r>
          </w:p>
        </w:tc>
        <w:tc>
          <w:tcPr>
            <w:tcW w:w="10472" w:type="dxa"/>
            <w:gridSpan w:val="2"/>
          </w:tcPr>
          <w:p w:rsidR="00384B26" w:rsidRDefault="00384B26" w:rsidP="00172A40">
            <w:pPr>
              <w:pStyle w:val="Default"/>
              <w:jc w:val="both"/>
            </w:pPr>
            <w:r>
              <w:t>Классификация Галактик. Скопления Галактик.</w:t>
            </w:r>
          </w:p>
        </w:tc>
        <w:tc>
          <w:tcPr>
            <w:tcW w:w="1009" w:type="dxa"/>
          </w:tcPr>
          <w:p w:rsidR="00384B26" w:rsidRDefault="00384B26" w:rsidP="003A64C9">
            <w:pPr>
              <w:jc w:val="center"/>
            </w:pPr>
            <w:r w:rsidRPr="003D53D8">
              <w:rPr>
                <w:bCs/>
              </w:rPr>
              <w:t>2</w:t>
            </w:r>
          </w:p>
        </w:tc>
        <w:tc>
          <w:tcPr>
            <w:tcW w:w="1152" w:type="dxa"/>
            <w:shd w:val="clear" w:color="auto" w:fill="auto"/>
          </w:tcPr>
          <w:p w:rsidR="00384B26" w:rsidRDefault="00384B26" w:rsidP="003A64C9">
            <w:pPr>
              <w:jc w:val="center"/>
            </w:pPr>
            <w:r w:rsidRPr="00E650BC">
              <w:rPr>
                <w:bCs/>
              </w:rPr>
              <w:t>2</w:t>
            </w:r>
          </w:p>
        </w:tc>
      </w:tr>
      <w:tr w:rsidR="00384B26" w:rsidRPr="00D60BC4" w:rsidTr="00855AFB">
        <w:trPr>
          <w:trHeight w:val="357"/>
        </w:trPr>
        <w:tc>
          <w:tcPr>
            <w:tcW w:w="2685" w:type="dxa"/>
            <w:vMerge/>
          </w:tcPr>
          <w:p w:rsidR="00384B26" w:rsidRPr="00D60BC4" w:rsidRDefault="00384B26" w:rsidP="008F721E">
            <w:pPr>
              <w:pStyle w:val="Default"/>
              <w:jc w:val="center"/>
              <w:rPr>
                <w:b/>
                <w:bCs/>
                <w:sz w:val="23"/>
                <w:szCs w:val="23"/>
              </w:rPr>
            </w:pPr>
          </w:p>
        </w:tc>
        <w:tc>
          <w:tcPr>
            <w:tcW w:w="342" w:type="dxa"/>
          </w:tcPr>
          <w:p w:rsidR="00384B26" w:rsidRDefault="00384B26" w:rsidP="001D3049">
            <w:pPr>
              <w:pStyle w:val="Default"/>
              <w:jc w:val="both"/>
            </w:pPr>
            <w:r>
              <w:t>7</w:t>
            </w:r>
          </w:p>
        </w:tc>
        <w:tc>
          <w:tcPr>
            <w:tcW w:w="10472" w:type="dxa"/>
            <w:gridSpan w:val="2"/>
          </w:tcPr>
          <w:p w:rsidR="00384B26" w:rsidRDefault="00384B26" w:rsidP="00172A40">
            <w:pPr>
              <w:pStyle w:val="Default"/>
              <w:jc w:val="both"/>
            </w:pPr>
            <w:r>
              <w:t>Крупномасштабная структура Вселенной. Место Земли во Вселенной.</w:t>
            </w:r>
          </w:p>
        </w:tc>
        <w:tc>
          <w:tcPr>
            <w:tcW w:w="1009" w:type="dxa"/>
          </w:tcPr>
          <w:p w:rsidR="00384B26" w:rsidRDefault="00384B26" w:rsidP="003A64C9">
            <w:pPr>
              <w:jc w:val="center"/>
            </w:pPr>
            <w:r w:rsidRPr="003D53D8">
              <w:rPr>
                <w:bCs/>
              </w:rPr>
              <w:t>2</w:t>
            </w:r>
          </w:p>
        </w:tc>
        <w:tc>
          <w:tcPr>
            <w:tcW w:w="1152" w:type="dxa"/>
            <w:shd w:val="clear" w:color="auto" w:fill="auto"/>
          </w:tcPr>
          <w:p w:rsidR="00384B26" w:rsidRDefault="00384B26" w:rsidP="003A64C9">
            <w:pPr>
              <w:jc w:val="center"/>
            </w:pPr>
            <w:r w:rsidRPr="00E650BC">
              <w:rPr>
                <w:bCs/>
              </w:rPr>
              <w:t>2</w:t>
            </w:r>
          </w:p>
        </w:tc>
      </w:tr>
      <w:tr w:rsidR="00384B26" w:rsidRPr="00D60BC4" w:rsidTr="00855AFB">
        <w:trPr>
          <w:trHeight w:val="357"/>
        </w:trPr>
        <w:tc>
          <w:tcPr>
            <w:tcW w:w="2685" w:type="dxa"/>
            <w:vMerge/>
          </w:tcPr>
          <w:p w:rsidR="00384B26" w:rsidRPr="00D60BC4" w:rsidRDefault="00384B26" w:rsidP="008F721E">
            <w:pPr>
              <w:pStyle w:val="Default"/>
              <w:jc w:val="center"/>
              <w:rPr>
                <w:b/>
                <w:bCs/>
                <w:sz w:val="23"/>
                <w:szCs w:val="23"/>
              </w:rPr>
            </w:pPr>
          </w:p>
        </w:tc>
        <w:tc>
          <w:tcPr>
            <w:tcW w:w="342" w:type="dxa"/>
          </w:tcPr>
          <w:p w:rsidR="00384B26" w:rsidRDefault="00384B26" w:rsidP="001D3049">
            <w:pPr>
              <w:pStyle w:val="Default"/>
              <w:jc w:val="both"/>
            </w:pPr>
            <w:r>
              <w:t>8</w:t>
            </w:r>
          </w:p>
        </w:tc>
        <w:tc>
          <w:tcPr>
            <w:tcW w:w="10472" w:type="dxa"/>
            <w:gridSpan w:val="2"/>
          </w:tcPr>
          <w:p w:rsidR="00384B26" w:rsidRPr="00D60BC4" w:rsidRDefault="00384B26" w:rsidP="00384B26">
            <w:pPr>
              <w:pStyle w:val="Default"/>
              <w:jc w:val="both"/>
            </w:pPr>
            <w:r>
              <w:t>Контрольная работа №1 «Итоговая»</w:t>
            </w:r>
          </w:p>
        </w:tc>
        <w:tc>
          <w:tcPr>
            <w:tcW w:w="1009" w:type="dxa"/>
          </w:tcPr>
          <w:p w:rsidR="00384B26" w:rsidRDefault="009167C5" w:rsidP="00172A40">
            <w:pPr>
              <w:jc w:val="center"/>
            </w:pPr>
            <w:r>
              <w:rPr>
                <w:bCs/>
              </w:rPr>
              <w:t>1</w:t>
            </w:r>
          </w:p>
        </w:tc>
        <w:tc>
          <w:tcPr>
            <w:tcW w:w="1152" w:type="dxa"/>
            <w:shd w:val="clear" w:color="auto" w:fill="auto"/>
          </w:tcPr>
          <w:p w:rsidR="00384B26" w:rsidRDefault="00384B26" w:rsidP="00172A40">
            <w:pPr>
              <w:jc w:val="center"/>
            </w:pPr>
            <w:r w:rsidRPr="00E650BC">
              <w:rPr>
                <w:bCs/>
              </w:rPr>
              <w:t>2</w:t>
            </w:r>
          </w:p>
        </w:tc>
      </w:tr>
      <w:tr w:rsidR="00384B26" w:rsidRPr="00D60BC4" w:rsidTr="00D179EF">
        <w:trPr>
          <w:trHeight w:val="357"/>
        </w:trPr>
        <w:tc>
          <w:tcPr>
            <w:tcW w:w="2685" w:type="dxa"/>
            <w:vMerge/>
          </w:tcPr>
          <w:p w:rsidR="00384B26" w:rsidRPr="00D60BC4" w:rsidRDefault="00384B26" w:rsidP="008F721E">
            <w:pPr>
              <w:pStyle w:val="Default"/>
              <w:jc w:val="center"/>
              <w:rPr>
                <w:b/>
                <w:bCs/>
                <w:sz w:val="23"/>
                <w:szCs w:val="23"/>
              </w:rPr>
            </w:pPr>
          </w:p>
        </w:tc>
        <w:tc>
          <w:tcPr>
            <w:tcW w:w="10814" w:type="dxa"/>
            <w:gridSpan w:val="3"/>
          </w:tcPr>
          <w:p w:rsidR="009167C5" w:rsidRDefault="00384B26" w:rsidP="00384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3C0516">
              <w:rPr>
                <w:b/>
              </w:rPr>
              <w:t xml:space="preserve">Самостоятельная работа </w:t>
            </w:r>
            <w:proofErr w:type="gramStart"/>
            <w:r w:rsidRPr="003C0516">
              <w:rPr>
                <w:b/>
              </w:rPr>
              <w:t>обучающихся</w:t>
            </w:r>
            <w:proofErr w:type="gramEnd"/>
            <w:r>
              <w:rPr>
                <w:b/>
              </w:rPr>
              <w:t xml:space="preserve">: </w:t>
            </w:r>
            <w:r w:rsidRPr="003C0516">
              <w:rPr>
                <w:b/>
                <w:lang w:eastAsia="en-US"/>
              </w:rPr>
              <w:t xml:space="preserve"> </w:t>
            </w:r>
          </w:p>
          <w:p w:rsidR="009167C5" w:rsidRPr="00DC5B56" w:rsidRDefault="00C0680D" w:rsidP="00384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C0680D">
              <w:rPr>
                <w:lang w:eastAsia="en-US"/>
              </w:rPr>
              <w:t>Современные представления об эволюции Вселенной и альтернативные теори</w:t>
            </w:r>
            <w:r w:rsidR="00DC5B56">
              <w:rPr>
                <w:lang w:eastAsia="en-US"/>
              </w:rPr>
              <w:t xml:space="preserve">и. </w:t>
            </w:r>
            <w:proofErr w:type="spellStart"/>
            <w:r w:rsidR="00DC5B56">
              <w:rPr>
                <w:lang w:eastAsia="en-US"/>
              </w:rPr>
              <w:t>Сроение</w:t>
            </w:r>
            <w:proofErr w:type="spellEnd"/>
            <w:r w:rsidR="00DC5B56">
              <w:rPr>
                <w:lang w:eastAsia="en-US"/>
              </w:rPr>
              <w:t xml:space="preserve"> и структура Галактики и других галактик. </w:t>
            </w:r>
          </w:p>
        </w:tc>
        <w:tc>
          <w:tcPr>
            <w:tcW w:w="1009" w:type="dxa"/>
          </w:tcPr>
          <w:p w:rsidR="00384B26" w:rsidRPr="00D60BC4" w:rsidRDefault="009167C5" w:rsidP="008F721E">
            <w:pPr>
              <w:pStyle w:val="Default"/>
              <w:jc w:val="center"/>
              <w:rPr>
                <w:bCs/>
              </w:rPr>
            </w:pPr>
            <w:r>
              <w:rPr>
                <w:bCs/>
              </w:rPr>
              <w:t>7</w:t>
            </w:r>
          </w:p>
        </w:tc>
        <w:tc>
          <w:tcPr>
            <w:tcW w:w="1152" w:type="dxa"/>
            <w:shd w:val="clear" w:color="auto" w:fill="auto"/>
          </w:tcPr>
          <w:p w:rsidR="00384B26" w:rsidRPr="00D60BC4" w:rsidRDefault="00384B26" w:rsidP="008F721E">
            <w:pPr>
              <w:pStyle w:val="Default"/>
              <w:jc w:val="center"/>
              <w:rPr>
                <w:bCs/>
              </w:rPr>
            </w:pPr>
          </w:p>
        </w:tc>
      </w:tr>
      <w:tr w:rsidR="0055527D" w:rsidRPr="00D60BC4" w:rsidTr="00D179EF">
        <w:trPr>
          <w:trHeight w:val="357"/>
        </w:trPr>
        <w:tc>
          <w:tcPr>
            <w:tcW w:w="2685" w:type="dxa"/>
          </w:tcPr>
          <w:p w:rsidR="0055527D" w:rsidRPr="00D60BC4" w:rsidRDefault="0055527D" w:rsidP="008F721E">
            <w:pPr>
              <w:pStyle w:val="Default"/>
              <w:jc w:val="center"/>
              <w:rPr>
                <w:b/>
                <w:bCs/>
                <w:sz w:val="23"/>
                <w:szCs w:val="23"/>
              </w:rPr>
            </w:pPr>
          </w:p>
        </w:tc>
        <w:tc>
          <w:tcPr>
            <w:tcW w:w="10814" w:type="dxa"/>
            <w:gridSpan w:val="3"/>
          </w:tcPr>
          <w:p w:rsidR="0055527D" w:rsidRPr="003C0516" w:rsidRDefault="0055527D" w:rsidP="0055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ВСЕГО:           </w:t>
            </w:r>
          </w:p>
        </w:tc>
        <w:tc>
          <w:tcPr>
            <w:tcW w:w="1009" w:type="dxa"/>
          </w:tcPr>
          <w:p w:rsidR="0055527D" w:rsidRPr="00DC5B56" w:rsidRDefault="009167C5" w:rsidP="008F721E">
            <w:pPr>
              <w:pStyle w:val="Default"/>
              <w:jc w:val="center"/>
              <w:rPr>
                <w:b/>
                <w:bCs/>
              </w:rPr>
            </w:pPr>
            <w:r w:rsidRPr="00DC5B56">
              <w:rPr>
                <w:b/>
                <w:bCs/>
              </w:rPr>
              <w:t>58</w:t>
            </w:r>
          </w:p>
        </w:tc>
        <w:tc>
          <w:tcPr>
            <w:tcW w:w="1152" w:type="dxa"/>
            <w:shd w:val="clear" w:color="auto" w:fill="auto"/>
          </w:tcPr>
          <w:p w:rsidR="0055527D" w:rsidRPr="00D60BC4" w:rsidRDefault="0055527D" w:rsidP="008F721E">
            <w:pPr>
              <w:pStyle w:val="Default"/>
              <w:jc w:val="center"/>
              <w:rPr>
                <w:bCs/>
              </w:rPr>
            </w:pPr>
          </w:p>
        </w:tc>
      </w:tr>
      <w:tr w:rsidR="00A15A25" w:rsidRPr="00D60BC4" w:rsidTr="00D179EF">
        <w:trPr>
          <w:trHeight w:val="357"/>
        </w:trPr>
        <w:tc>
          <w:tcPr>
            <w:tcW w:w="2685" w:type="dxa"/>
          </w:tcPr>
          <w:p w:rsidR="00A15A25" w:rsidRPr="003C0420" w:rsidRDefault="00A15A25" w:rsidP="003B3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10814" w:type="dxa"/>
            <w:gridSpan w:val="3"/>
          </w:tcPr>
          <w:p w:rsidR="00A15A25" w:rsidRPr="003C0420" w:rsidRDefault="00A15A25" w:rsidP="00A15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3C0420">
              <w:rPr>
                <w:b/>
                <w:bCs/>
                <w:sz w:val="22"/>
                <w:szCs w:val="20"/>
              </w:rPr>
              <w:t>Теоретические занятия</w:t>
            </w:r>
          </w:p>
        </w:tc>
        <w:tc>
          <w:tcPr>
            <w:tcW w:w="1009" w:type="dxa"/>
          </w:tcPr>
          <w:p w:rsidR="00A15A25" w:rsidRPr="005C3195" w:rsidRDefault="00A15A25" w:rsidP="00A15A25">
            <w:pPr>
              <w:pStyle w:val="Default"/>
              <w:jc w:val="center"/>
              <w:rPr>
                <w:bCs/>
                <w:i/>
                <w:szCs w:val="20"/>
              </w:rPr>
            </w:pPr>
            <w:r>
              <w:rPr>
                <w:b/>
                <w:bCs/>
              </w:rPr>
              <w:t>39</w:t>
            </w:r>
          </w:p>
        </w:tc>
        <w:tc>
          <w:tcPr>
            <w:tcW w:w="1152" w:type="dxa"/>
            <w:shd w:val="clear" w:color="auto" w:fill="auto"/>
          </w:tcPr>
          <w:p w:rsidR="00A15A25" w:rsidRPr="00D60BC4" w:rsidRDefault="00A15A25" w:rsidP="008F721E">
            <w:pPr>
              <w:pStyle w:val="Default"/>
              <w:jc w:val="center"/>
              <w:rPr>
                <w:bCs/>
              </w:rPr>
            </w:pPr>
          </w:p>
        </w:tc>
      </w:tr>
      <w:tr w:rsidR="00A15A25" w:rsidRPr="00D60BC4" w:rsidTr="00D179EF">
        <w:trPr>
          <w:trHeight w:val="357"/>
        </w:trPr>
        <w:tc>
          <w:tcPr>
            <w:tcW w:w="2685" w:type="dxa"/>
          </w:tcPr>
          <w:p w:rsidR="00A15A25" w:rsidRPr="003C0420" w:rsidRDefault="00A15A25" w:rsidP="003B3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10814" w:type="dxa"/>
            <w:gridSpan w:val="3"/>
          </w:tcPr>
          <w:p w:rsidR="00A15A25" w:rsidRPr="003C0420" w:rsidRDefault="00F91DBA" w:rsidP="00A15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Pr>
                <w:b/>
                <w:bCs/>
                <w:sz w:val="22"/>
                <w:szCs w:val="20"/>
              </w:rPr>
              <w:t>Самостоятельная</w:t>
            </w:r>
            <w:r w:rsidR="00A15A25" w:rsidRPr="003C0420">
              <w:rPr>
                <w:b/>
                <w:bCs/>
                <w:sz w:val="22"/>
                <w:szCs w:val="20"/>
              </w:rPr>
              <w:t xml:space="preserve"> работ</w:t>
            </w:r>
            <w:r>
              <w:rPr>
                <w:b/>
                <w:bCs/>
                <w:sz w:val="22"/>
                <w:szCs w:val="20"/>
              </w:rPr>
              <w:t>а</w:t>
            </w:r>
          </w:p>
        </w:tc>
        <w:tc>
          <w:tcPr>
            <w:tcW w:w="1009" w:type="dxa"/>
          </w:tcPr>
          <w:p w:rsidR="00A15A25" w:rsidRPr="00F91DBA" w:rsidRDefault="00F91DBA" w:rsidP="003B3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r w:rsidRPr="00F91DBA">
              <w:rPr>
                <w:b/>
                <w:bCs/>
                <w:i/>
                <w:sz w:val="22"/>
                <w:szCs w:val="20"/>
              </w:rPr>
              <w:t>19</w:t>
            </w:r>
          </w:p>
        </w:tc>
        <w:tc>
          <w:tcPr>
            <w:tcW w:w="1152" w:type="dxa"/>
            <w:shd w:val="clear" w:color="auto" w:fill="auto"/>
          </w:tcPr>
          <w:p w:rsidR="00A15A25" w:rsidRPr="00D60BC4" w:rsidRDefault="00A15A25" w:rsidP="008F721E">
            <w:pPr>
              <w:pStyle w:val="Default"/>
              <w:jc w:val="center"/>
              <w:rPr>
                <w:bCs/>
              </w:rPr>
            </w:pPr>
          </w:p>
        </w:tc>
      </w:tr>
    </w:tbl>
    <w:p w:rsidR="008F721E" w:rsidRPr="00D60BC4" w:rsidRDefault="008F721E" w:rsidP="008F721E">
      <w:pPr>
        <w:ind w:firstLine="426"/>
        <w:jc w:val="right"/>
        <w:rPr>
          <w:b/>
          <w:color w:val="000000"/>
        </w:rPr>
      </w:pPr>
    </w:p>
    <w:p w:rsidR="008F721E" w:rsidRPr="00D60BC4" w:rsidRDefault="008F721E" w:rsidP="008F721E">
      <w:pPr>
        <w:rPr>
          <w:b/>
          <w:color w:val="000000"/>
        </w:rPr>
      </w:pPr>
    </w:p>
    <w:p w:rsidR="008F721E" w:rsidRPr="00D60BC4" w:rsidRDefault="008F721E" w:rsidP="008F721E">
      <w:pPr>
        <w:pStyle w:val="1"/>
        <w:ind w:firstLine="0"/>
        <w:rPr>
          <w:color w:val="000000"/>
          <w:sz w:val="28"/>
        </w:rPr>
        <w:sectPr w:rsidR="008F721E" w:rsidRPr="00D60BC4" w:rsidSect="008F721E">
          <w:pgSz w:w="16840" w:h="11907" w:orient="landscape"/>
          <w:pgMar w:top="709" w:right="850" w:bottom="993" w:left="1701" w:header="709" w:footer="709" w:gutter="0"/>
          <w:cols w:space="720"/>
          <w:docGrid w:linePitch="326"/>
        </w:sectPr>
      </w:pPr>
    </w:p>
    <w:p w:rsidR="00A646E9" w:rsidRDefault="003A64C9" w:rsidP="00A646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rPr>
      </w:pPr>
      <w:r>
        <w:rPr>
          <w:b/>
          <w:color w:val="000000"/>
          <w:sz w:val="28"/>
        </w:rPr>
        <w:lastRenderedPageBreak/>
        <w:t>7</w:t>
      </w:r>
      <w:r w:rsidR="008F721E" w:rsidRPr="00D60BC4">
        <w:rPr>
          <w:b/>
          <w:color w:val="000000"/>
          <w:sz w:val="28"/>
        </w:rPr>
        <w:t xml:space="preserve"> </w:t>
      </w:r>
      <w:r w:rsidR="00A646E9">
        <w:rPr>
          <w:b/>
          <w:caps/>
          <w:sz w:val="28"/>
        </w:rPr>
        <w:t>ХАРАКТЕРИСТИКА ОСНОВНЫХ ВИДОВ ДЕЯТЕЛЬНОСТИ ОБУЧАЮЩИХСЯ НА УРОВНЕ УЧЕБНЫХ ДЕЙСТВИЙ</w:t>
      </w:r>
    </w:p>
    <w:p w:rsidR="00A646E9" w:rsidRDefault="00A646E9" w:rsidP="008F721E">
      <w:pPr>
        <w:jc w:val="center"/>
        <w:rPr>
          <w:b/>
          <w:color w:val="000000"/>
          <w:sz w:val="28"/>
        </w:rPr>
      </w:pPr>
    </w:p>
    <w:tbl>
      <w:tblPr>
        <w:tblStyle w:val="afa"/>
        <w:tblW w:w="0" w:type="auto"/>
        <w:tblLook w:val="04A0"/>
      </w:tblPr>
      <w:tblGrid>
        <w:gridCol w:w="2802"/>
        <w:gridCol w:w="6770"/>
      </w:tblGrid>
      <w:tr w:rsidR="00A646E9" w:rsidTr="00A646E9">
        <w:tc>
          <w:tcPr>
            <w:tcW w:w="2802" w:type="dxa"/>
          </w:tcPr>
          <w:p w:rsidR="00A646E9" w:rsidRPr="00A646E9" w:rsidRDefault="00A646E9" w:rsidP="008F721E">
            <w:pPr>
              <w:jc w:val="center"/>
              <w:rPr>
                <w:b/>
                <w:color w:val="000000"/>
                <w:sz w:val="20"/>
                <w:szCs w:val="20"/>
              </w:rPr>
            </w:pPr>
            <w:r w:rsidRPr="00A646E9">
              <w:rPr>
                <w:b/>
                <w:color w:val="000000"/>
                <w:sz w:val="20"/>
                <w:szCs w:val="20"/>
              </w:rPr>
              <w:t>Содержание обучения</w:t>
            </w:r>
          </w:p>
        </w:tc>
        <w:tc>
          <w:tcPr>
            <w:tcW w:w="6770" w:type="dxa"/>
          </w:tcPr>
          <w:p w:rsidR="00A646E9" w:rsidRPr="00A646E9" w:rsidRDefault="00A646E9" w:rsidP="00A646E9">
            <w:pPr>
              <w:jc w:val="center"/>
              <w:rPr>
                <w:b/>
                <w:color w:val="000000"/>
                <w:sz w:val="20"/>
                <w:szCs w:val="20"/>
              </w:rPr>
            </w:pPr>
            <w:r w:rsidRPr="00A646E9">
              <w:rPr>
                <w:b/>
                <w:color w:val="000000"/>
                <w:sz w:val="20"/>
                <w:szCs w:val="20"/>
              </w:rPr>
              <w:t>Характеристика основных видов деятельности студентов</w:t>
            </w:r>
          </w:p>
          <w:p w:rsidR="00A646E9" w:rsidRDefault="00A646E9" w:rsidP="00A646E9">
            <w:pPr>
              <w:jc w:val="center"/>
              <w:rPr>
                <w:b/>
                <w:color w:val="000000"/>
                <w:sz w:val="28"/>
              </w:rPr>
            </w:pPr>
            <w:r w:rsidRPr="00A646E9">
              <w:rPr>
                <w:b/>
                <w:color w:val="000000"/>
                <w:sz w:val="20"/>
                <w:szCs w:val="20"/>
              </w:rPr>
              <w:t>(на уровне учебных действий)</w:t>
            </w:r>
          </w:p>
        </w:tc>
      </w:tr>
      <w:tr w:rsidR="00A646E9" w:rsidTr="00BE4CB1">
        <w:tc>
          <w:tcPr>
            <w:tcW w:w="9572" w:type="dxa"/>
            <w:gridSpan w:val="2"/>
          </w:tcPr>
          <w:p w:rsidR="00A646E9" w:rsidRDefault="00A646E9" w:rsidP="008F721E">
            <w:pPr>
              <w:jc w:val="center"/>
              <w:rPr>
                <w:b/>
                <w:color w:val="000000"/>
                <w:sz w:val="28"/>
              </w:rPr>
            </w:pPr>
            <w:r>
              <w:rPr>
                <w:b/>
              </w:rPr>
              <w:t>Астрономия</w:t>
            </w:r>
          </w:p>
        </w:tc>
      </w:tr>
      <w:tr w:rsidR="002F4767" w:rsidTr="00724153">
        <w:tc>
          <w:tcPr>
            <w:tcW w:w="9572" w:type="dxa"/>
            <w:gridSpan w:val="2"/>
          </w:tcPr>
          <w:p w:rsidR="002F4767" w:rsidRPr="002F4767" w:rsidRDefault="002F4767" w:rsidP="002F4767">
            <w:pPr>
              <w:rPr>
                <w:color w:val="000000"/>
                <w:sz w:val="20"/>
                <w:szCs w:val="20"/>
              </w:rPr>
            </w:pPr>
            <w:r w:rsidRPr="006D49AD">
              <w:rPr>
                <w:color w:val="000000"/>
                <w:sz w:val="20"/>
                <w:szCs w:val="20"/>
              </w:rPr>
              <w:t>Наблюдение за звездами, Луной и планетами в телескоп.</w:t>
            </w:r>
            <w:r>
              <w:rPr>
                <w:color w:val="000000"/>
                <w:sz w:val="20"/>
                <w:szCs w:val="20"/>
              </w:rPr>
              <w:t xml:space="preserve"> </w:t>
            </w:r>
            <w:r w:rsidRPr="006D49AD">
              <w:rPr>
                <w:color w:val="000000"/>
                <w:sz w:val="20"/>
                <w:szCs w:val="20"/>
              </w:rPr>
              <w:t>Наблюдение солнечных пятен с помощью телескопа и сол</w:t>
            </w:r>
            <w:r>
              <w:rPr>
                <w:color w:val="000000"/>
                <w:sz w:val="20"/>
                <w:szCs w:val="20"/>
              </w:rPr>
              <w:t>нечно</w:t>
            </w:r>
            <w:r w:rsidRPr="006D49AD">
              <w:rPr>
                <w:color w:val="000000"/>
                <w:sz w:val="20"/>
                <w:szCs w:val="20"/>
              </w:rPr>
              <w:t>го экрана.</w:t>
            </w:r>
            <w:r>
              <w:rPr>
                <w:color w:val="000000"/>
                <w:sz w:val="20"/>
                <w:szCs w:val="20"/>
              </w:rPr>
              <w:t xml:space="preserve"> </w:t>
            </w:r>
            <w:r w:rsidRPr="006D49AD">
              <w:rPr>
                <w:color w:val="000000"/>
                <w:sz w:val="20"/>
                <w:szCs w:val="20"/>
              </w:rPr>
              <w:t xml:space="preserve">Использование Интернета </w:t>
            </w:r>
            <w:r>
              <w:rPr>
                <w:color w:val="000000"/>
                <w:sz w:val="20"/>
                <w:szCs w:val="20"/>
              </w:rPr>
              <w:t>для поиска изображений космиче</w:t>
            </w:r>
            <w:r w:rsidRPr="006D49AD">
              <w:rPr>
                <w:color w:val="000000"/>
                <w:sz w:val="20"/>
                <w:szCs w:val="20"/>
              </w:rPr>
              <w:t>ских объектов и информации об их особенностях</w:t>
            </w:r>
            <w:r>
              <w:rPr>
                <w:color w:val="000000"/>
                <w:sz w:val="20"/>
                <w:szCs w:val="20"/>
              </w:rPr>
              <w:t xml:space="preserve"> </w:t>
            </w:r>
            <w:r w:rsidRPr="006D49AD">
              <w:rPr>
                <w:color w:val="000000"/>
                <w:sz w:val="20"/>
                <w:szCs w:val="20"/>
              </w:rPr>
              <w:t>Обсуждение возможных сц</w:t>
            </w:r>
            <w:r>
              <w:rPr>
                <w:color w:val="000000"/>
                <w:sz w:val="20"/>
                <w:szCs w:val="20"/>
              </w:rPr>
              <w:t>енариев эволюции Вселенной. Ис</w:t>
            </w:r>
            <w:r w:rsidRPr="006D49AD">
              <w:rPr>
                <w:color w:val="000000"/>
                <w:sz w:val="20"/>
                <w:szCs w:val="20"/>
              </w:rPr>
              <w:t>пользование Интернета для поиска современной информации о</w:t>
            </w:r>
            <w:r>
              <w:rPr>
                <w:color w:val="000000"/>
                <w:sz w:val="20"/>
                <w:szCs w:val="20"/>
              </w:rPr>
              <w:t xml:space="preserve"> </w:t>
            </w:r>
            <w:r w:rsidRPr="006D49AD">
              <w:rPr>
                <w:color w:val="000000"/>
                <w:sz w:val="20"/>
                <w:szCs w:val="20"/>
              </w:rPr>
              <w:t>развитии Вселенной. Оценка и</w:t>
            </w:r>
            <w:r>
              <w:rPr>
                <w:color w:val="000000"/>
                <w:sz w:val="20"/>
                <w:szCs w:val="20"/>
              </w:rPr>
              <w:t xml:space="preserve">нформации с позиции ее свойств: </w:t>
            </w:r>
            <w:r w:rsidRPr="006D49AD">
              <w:rPr>
                <w:color w:val="000000"/>
                <w:sz w:val="20"/>
                <w:szCs w:val="20"/>
              </w:rPr>
              <w:t>достоверности, объективности, полноты, актуальности и т. д.</w:t>
            </w:r>
            <w:r>
              <w:rPr>
                <w:color w:val="000000"/>
                <w:sz w:val="20"/>
                <w:szCs w:val="20"/>
              </w:rPr>
              <w:t xml:space="preserve"> Вычисление энергии, </w:t>
            </w:r>
            <w:r w:rsidRPr="002F4767">
              <w:rPr>
                <w:color w:val="000000"/>
                <w:sz w:val="20"/>
                <w:szCs w:val="20"/>
              </w:rPr>
              <w:t>освобождающейся при термоядерных реакциях.</w:t>
            </w:r>
            <w:r>
              <w:rPr>
                <w:color w:val="000000"/>
                <w:sz w:val="20"/>
                <w:szCs w:val="20"/>
              </w:rPr>
              <w:t xml:space="preserve"> </w:t>
            </w:r>
            <w:r w:rsidRPr="002F4767">
              <w:rPr>
                <w:color w:val="000000"/>
                <w:sz w:val="20"/>
                <w:szCs w:val="20"/>
              </w:rPr>
              <w:t>Формулировка проблем термоядерной энергетики.</w:t>
            </w:r>
          </w:p>
          <w:p w:rsidR="002F4767" w:rsidRPr="002F4767" w:rsidRDefault="002F4767" w:rsidP="002F4767">
            <w:pPr>
              <w:rPr>
                <w:color w:val="000000"/>
                <w:sz w:val="20"/>
                <w:szCs w:val="20"/>
              </w:rPr>
            </w:pPr>
            <w:r w:rsidRPr="002F4767">
              <w:rPr>
                <w:color w:val="000000"/>
                <w:sz w:val="20"/>
                <w:szCs w:val="20"/>
              </w:rPr>
              <w:t>Объяснение влияния солнечной активности на Землю.</w:t>
            </w:r>
            <w:r>
              <w:rPr>
                <w:color w:val="000000"/>
                <w:sz w:val="20"/>
                <w:szCs w:val="20"/>
              </w:rPr>
              <w:t xml:space="preserve"> </w:t>
            </w:r>
            <w:r w:rsidRPr="002F4767">
              <w:rPr>
                <w:color w:val="000000"/>
                <w:sz w:val="20"/>
                <w:szCs w:val="20"/>
              </w:rPr>
              <w:t>Понимание ро</w:t>
            </w:r>
            <w:r>
              <w:rPr>
                <w:color w:val="000000"/>
                <w:sz w:val="20"/>
                <w:szCs w:val="20"/>
              </w:rPr>
              <w:t xml:space="preserve">ли космических исследований, их </w:t>
            </w:r>
            <w:r w:rsidRPr="002F4767">
              <w:rPr>
                <w:color w:val="000000"/>
                <w:sz w:val="20"/>
                <w:szCs w:val="20"/>
              </w:rPr>
              <w:t>научного и экономического значения.</w:t>
            </w:r>
            <w:r>
              <w:rPr>
                <w:color w:val="000000"/>
                <w:sz w:val="20"/>
                <w:szCs w:val="20"/>
              </w:rPr>
              <w:t xml:space="preserve"> </w:t>
            </w:r>
            <w:r w:rsidRPr="002F4767">
              <w:rPr>
                <w:color w:val="000000"/>
                <w:sz w:val="20"/>
                <w:szCs w:val="20"/>
              </w:rPr>
              <w:t xml:space="preserve">Обсуждение современных гипотез о происхождении </w:t>
            </w:r>
            <w:proofErr w:type="gramStart"/>
            <w:r w:rsidRPr="002F4767">
              <w:rPr>
                <w:color w:val="000000"/>
                <w:sz w:val="20"/>
                <w:szCs w:val="20"/>
              </w:rPr>
              <w:t>Солнечной</w:t>
            </w:r>
            <w:proofErr w:type="gramEnd"/>
          </w:p>
          <w:p w:rsidR="002F4767" w:rsidRPr="006D49AD" w:rsidRDefault="002F4767" w:rsidP="002F4767">
            <w:pPr>
              <w:rPr>
                <w:color w:val="000000"/>
                <w:sz w:val="20"/>
                <w:szCs w:val="20"/>
              </w:rPr>
            </w:pPr>
            <w:r w:rsidRPr="002F4767">
              <w:rPr>
                <w:color w:val="000000"/>
                <w:sz w:val="20"/>
                <w:szCs w:val="20"/>
              </w:rPr>
              <w:t>системы</w:t>
            </w:r>
          </w:p>
        </w:tc>
      </w:tr>
    </w:tbl>
    <w:p w:rsidR="00A646E9" w:rsidRDefault="00A646E9" w:rsidP="008F721E">
      <w:pPr>
        <w:jc w:val="center"/>
        <w:rPr>
          <w:b/>
          <w:color w:val="000000"/>
          <w:sz w:val="28"/>
        </w:rPr>
      </w:pPr>
    </w:p>
    <w:p w:rsidR="00A646E9" w:rsidRDefault="00A646E9" w:rsidP="008F721E">
      <w:pPr>
        <w:jc w:val="center"/>
        <w:rPr>
          <w:b/>
          <w:color w:val="000000"/>
          <w:sz w:val="28"/>
        </w:rPr>
      </w:pPr>
    </w:p>
    <w:p w:rsidR="008F721E" w:rsidRPr="00D60BC4" w:rsidRDefault="00A646E9" w:rsidP="008F721E">
      <w:pPr>
        <w:jc w:val="center"/>
        <w:rPr>
          <w:b/>
          <w:color w:val="000000"/>
          <w:sz w:val="28"/>
        </w:rPr>
      </w:pPr>
      <w:r>
        <w:rPr>
          <w:b/>
          <w:color w:val="000000"/>
          <w:sz w:val="28"/>
        </w:rPr>
        <w:t xml:space="preserve">8 </w:t>
      </w:r>
      <w:r w:rsidR="008F721E" w:rsidRPr="00D60BC4">
        <w:rPr>
          <w:b/>
          <w:color w:val="000000"/>
          <w:sz w:val="28"/>
        </w:rPr>
        <w:t>УЧЕБНО-МЕТОДИЧЕСКОЕ И МАТЕРИАЛЬНО-ТЕХНИЧЕСКОЕ ОБЕСПЕЧЕНИЕ ПРОГРАММЫ УЧЕБНОЙ ДИСЦИПЛИНЫ</w:t>
      </w:r>
    </w:p>
    <w:p w:rsidR="008F721E" w:rsidRPr="00D60BC4" w:rsidRDefault="008F721E" w:rsidP="008F721E">
      <w:pPr>
        <w:jc w:val="center"/>
        <w:rPr>
          <w:b/>
          <w:color w:val="000000"/>
          <w:sz w:val="28"/>
        </w:rPr>
      </w:pPr>
    </w:p>
    <w:p w:rsidR="008F721E" w:rsidRPr="00D60BC4" w:rsidRDefault="008F721E" w:rsidP="008F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color w:val="000000"/>
          <w:sz w:val="28"/>
        </w:rPr>
      </w:pPr>
      <w:r w:rsidRPr="00D60BC4">
        <w:rPr>
          <w:bCs/>
          <w:color w:val="000000"/>
          <w:sz w:val="28"/>
        </w:rPr>
        <w:tab/>
        <w:t xml:space="preserve">Реализация учебной дисциплины требует наличия: </w:t>
      </w:r>
    </w:p>
    <w:p w:rsidR="008F721E" w:rsidRPr="00D60BC4" w:rsidRDefault="008F721E" w:rsidP="008F721E">
      <w:pPr>
        <w:autoSpaceDE w:val="0"/>
        <w:autoSpaceDN w:val="0"/>
        <w:adjustRightInd w:val="0"/>
        <w:jc w:val="both"/>
        <w:rPr>
          <w:i/>
          <w:color w:val="000000"/>
          <w:sz w:val="28"/>
          <w:szCs w:val="28"/>
          <w:lang w:eastAsia="en-US"/>
        </w:rPr>
      </w:pPr>
      <w:r w:rsidRPr="00D60BC4">
        <w:rPr>
          <w:color w:val="000000"/>
          <w:sz w:val="28"/>
          <w:szCs w:val="28"/>
          <w:lang w:eastAsia="en-US"/>
        </w:rPr>
        <w:t xml:space="preserve">1 комплекта учебно-методического обеспечения по дисциплине: </w:t>
      </w:r>
    </w:p>
    <w:p w:rsidR="003A64C9" w:rsidRDefault="00F77F22" w:rsidP="008F721E">
      <w:pPr>
        <w:pStyle w:val="af9"/>
        <w:numPr>
          <w:ilvl w:val="0"/>
          <w:numId w:val="17"/>
        </w:numPr>
        <w:ind w:left="0" w:firstLine="0"/>
        <w:contextualSpacing/>
        <w:jc w:val="both"/>
        <w:rPr>
          <w:color w:val="000000"/>
          <w:sz w:val="28"/>
          <w:szCs w:val="28"/>
        </w:rPr>
      </w:pPr>
      <w:r w:rsidRPr="003A64C9">
        <w:rPr>
          <w:color w:val="000000"/>
          <w:sz w:val="28"/>
          <w:szCs w:val="28"/>
        </w:rPr>
        <w:t xml:space="preserve">Тематика </w:t>
      </w:r>
      <w:r w:rsidR="008F721E" w:rsidRPr="003A64C9">
        <w:rPr>
          <w:color w:val="000000"/>
          <w:sz w:val="28"/>
          <w:szCs w:val="28"/>
        </w:rPr>
        <w:t xml:space="preserve"> практических работ с заданиями (вариантами заданий</w:t>
      </w:r>
      <w:r w:rsidR="003A64C9">
        <w:rPr>
          <w:color w:val="000000"/>
          <w:sz w:val="28"/>
          <w:szCs w:val="28"/>
        </w:rPr>
        <w:t>)</w:t>
      </w:r>
    </w:p>
    <w:p w:rsidR="003A64C9" w:rsidRDefault="008F721E" w:rsidP="008F721E">
      <w:pPr>
        <w:pStyle w:val="af9"/>
        <w:numPr>
          <w:ilvl w:val="0"/>
          <w:numId w:val="17"/>
        </w:numPr>
        <w:ind w:left="0" w:firstLine="0"/>
        <w:contextualSpacing/>
        <w:jc w:val="both"/>
        <w:rPr>
          <w:rStyle w:val="apple-style-span"/>
          <w:color w:val="000000"/>
          <w:sz w:val="28"/>
          <w:szCs w:val="28"/>
        </w:rPr>
      </w:pPr>
      <w:r w:rsidRPr="003A64C9">
        <w:rPr>
          <w:rStyle w:val="apple-style-span"/>
          <w:color w:val="000000"/>
          <w:sz w:val="28"/>
          <w:szCs w:val="28"/>
        </w:rPr>
        <w:t>Тематика докладов, рефератов и иных видов самостоятельной работы обучающихся</w:t>
      </w:r>
    </w:p>
    <w:p w:rsidR="003A64C9" w:rsidRDefault="008F721E" w:rsidP="003A64C9">
      <w:pPr>
        <w:pStyle w:val="af9"/>
        <w:numPr>
          <w:ilvl w:val="0"/>
          <w:numId w:val="17"/>
        </w:numPr>
        <w:ind w:left="0" w:firstLine="0"/>
        <w:contextualSpacing/>
        <w:jc w:val="both"/>
        <w:rPr>
          <w:color w:val="000000"/>
          <w:sz w:val="28"/>
          <w:szCs w:val="28"/>
        </w:rPr>
      </w:pPr>
      <w:r w:rsidRPr="003A64C9">
        <w:rPr>
          <w:color w:val="000000"/>
          <w:sz w:val="28"/>
          <w:szCs w:val="28"/>
        </w:rPr>
        <w:t xml:space="preserve">Варианты </w:t>
      </w:r>
      <w:r w:rsidRPr="003A64C9">
        <w:rPr>
          <w:bCs/>
          <w:color w:val="000000"/>
          <w:sz w:val="28"/>
          <w:szCs w:val="28"/>
        </w:rPr>
        <w:t>тестовых диагностических и тренировочных</w:t>
      </w:r>
      <w:r w:rsidRPr="003A64C9">
        <w:rPr>
          <w:color w:val="000000"/>
          <w:sz w:val="28"/>
          <w:szCs w:val="28"/>
        </w:rPr>
        <w:t xml:space="preserve"> заданий с критериями оценок</w:t>
      </w:r>
    </w:p>
    <w:p w:rsidR="003A64C9" w:rsidRPr="003A64C9" w:rsidRDefault="003A64C9" w:rsidP="003A64C9">
      <w:pPr>
        <w:pStyle w:val="af9"/>
        <w:numPr>
          <w:ilvl w:val="0"/>
          <w:numId w:val="17"/>
        </w:numPr>
        <w:ind w:left="0" w:firstLine="0"/>
        <w:contextualSpacing/>
        <w:jc w:val="both"/>
        <w:rPr>
          <w:color w:val="000000"/>
          <w:sz w:val="28"/>
          <w:szCs w:val="28"/>
        </w:rPr>
      </w:pPr>
      <w:r w:rsidRPr="003A64C9">
        <w:rPr>
          <w:color w:val="000000"/>
          <w:sz w:val="28"/>
          <w:szCs w:val="28"/>
        </w:rPr>
        <w:t>В</w:t>
      </w:r>
      <w:r w:rsidR="00F77F22" w:rsidRPr="003A64C9">
        <w:rPr>
          <w:bCs/>
          <w:sz w:val="28"/>
          <w:szCs w:val="28"/>
        </w:rPr>
        <w:t>идеофильмы</w:t>
      </w:r>
    </w:p>
    <w:p w:rsidR="008F721E" w:rsidRPr="003A64C9" w:rsidRDefault="003A64C9" w:rsidP="003A64C9">
      <w:pPr>
        <w:pStyle w:val="af9"/>
        <w:numPr>
          <w:ilvl w:val="0"/>
          <w:numId w:val="17"/>
        </w:numPr>
        <w:ind w:left="0" w:firstLine="0"/>
        <w:contextualSpacing/>
        <w:jc w:val="both"/>
        <w:rPr>
          <w:color w:val="000000"/>
          <w:sz w:val="28"/>
          <w:szCs w:val="28"/>
        </w:rPr>
      </w:pPr>
      <w:r>
        <w:rPr>
          <w:bCs/>
          <w:sz w:val="28"/>
          <w:szCs w:val="28"/>
        </w:rPr>
        <w:t>М</w:t>
      </w:r>
      <w:r w:rsidR="008F721E" w:rsidRPr="003A64C9">
        <w:rPr>
          <w:color w:val="000000"/>
          <w:sz w:val="28"/>
          <w:szCs w:val="28"/>
        </w:rPr>
        <w:t>ультимедийное оборудование</w:t>
      </w:r>
    </w:p>
    <w:p w:rsidR="008F721E" w:rsidRPr="00D60BC4" w:rsidRDefault="008F721E" w:rsidP="008F721E">
      <w:pPr>
        <w:autoSpaceDE w:val="0"/>
        <w:autoSpaceDN w:val="0"/>
        <w:adjustRightInd w:val="0"/>
        <w:jc w:val="both"/>
        <w:rPr>
          <w:i/>
          <w:color w:val="000000"/>
          <w:sz w:val="28"/>
          <w:szCs w:val="28"/>
          <w:lang w:eastAsia="en-US"/>
        </w:rPr>
      </w:pPr>
    </w:p>
    <w:p w:rsidR="008F721E" w:rsidRPr="00D60BC4" w:rsidRDefault="008F721E" w:rsidP="008F721E">
      <w:pPr>
        <w:autoSpaceDE w:val="0"/>
        <w:autoSpaceDN w:val="0"/>
        <w:adjustRightInd w:val="0"/>
        <w:jc w:val="both"/>
        <w:rPr>
          <w:color w:val="000000"/>
          <w:sz w:val="28"/>
          <w:szCs w:val="28"/>
          <w:lang w:eastAsia="en-US"/>
        </w:rPr>
      </w:pPr>
      <w:r w:rsidRPr="00D60BC4">
        <w:rPr>
          <w:color w:val="000000"/>
          <w:sz w:val="28"/>
          <w:szCs w:val="28"/>
          <w:lang w:eastAsia="en-US"/>
        </w:rPr>
        <w:t xml:space="preserve">2 посадочных мест по количеству обучающихся; </w:t>
      </w:r>
    </w:p>
    <w:p w:rsidR="008F721E" w:rsidRPr="00D60BC4" w:rsidRDefault="008F721E" w:rsidP="008F721E">
      <w:pPr>
        <w:autoSpaceDE w:val="0"/>
        <w:autoSpaceDN w:val="0"/>
        <w:adjustRightInd w:val="0"/>
        <w:jc w:val="both"/>
        <w:rPr>
          <w:color w:val="000000"/>
          <w:sz w:val="28"/>
          <w:szCs w:val="28"/>
          <w:lang w:eastAsia="en-US"/>
        </w:rPr>
      </w:pPr>
      <w:r w:rsidRPr="00D60BC4">
        <w:rPr>
          <w:color w:val="000000"/>
          <w:sz w:val="28"/>
          <w:szCs w:val="28"/>
          <w:lang w:eastAsia="en-US"/>
        </w:rPr>
        <w:t xml:space="preserve">3 рабочего места преподавателя. </w:t>
      </w:r>
    </w:p>
    <w:p w:rsidR="00F77F22" w:rsidRDefault="00F77F22" w:rsidP="008F721E">
      <w:pPr>
        <w:jc w:val="center"/>
        <w:rPr>
          <w:b/>
          <w:color w:val="000000"/>
          <w:sz w:val="28"/>
        </w:rPr>
      </w:pPr>
    </w:p>
    <w:p w:rsidR="008F721E" w:rsidRPr="00D60BC4" w:rsidRDefault="002F4767" w:rsidP="008F721E">
      <w:pPr>
        <w:jc w:val="center"/>
        <w:rPr>
          <w:b/>
          <w:color w:val="000000"/>
          <w:sz w:val="28"/>
        </w:rPr>
      </w:pPr>
      <w:r>
        <w:rPr>
          <w:b/>
          <w:color w:val="000000"/>
          <w:sz w:val="28"/>
        </w:rPr>
        <w:t>9</w:t>
      </w:r>
      <w:r w:rsidR="008F721E" w:rsidRPr="00D60BC4">
        <w:rPr>
          <w:b/>
          <w:color w:val="000000"/>
          <w:sz w:val="28"/>
        </w:rPr>
        <w:t xml:space="preserve"> РЕКОМЕНДУЕМАЯ ЛИТЕРАТУРА</w:t>
      </w:r>
    </w:p>
    <w:p w:rsidR="008F721E" w:rsidRDefault="008F721E" w:rsidP="008F721E">
      <w:pPr>
        <w:jc w:val="both"/>
        <w:rPr>
          <w:b/>
          <w:color w:val="000000"/>
          <w:sz w:val="28"/>
        </w:rPr>
      </w:pPr>
      <w:r w:rsidRPr="00D60BC4">
        <w:rPr>
          <w:b/>
          <w:color w:val="000000"/>
          <w:sz w:val="28"/>
        </w:rPr>
        <w:t>Для обучающихся основная:</w:t>
      </w:r>
    </w:p>
    <w:p w:rsidR="003A64C9" w:rsidRPr="00DF7843" w:rsidRDefault="003A64C9" w:rsidP="00DF7843">
      <w:pPr>
        <w:pStyle w:val="af9"/>
        <w:numPr>
          <w:ilvl w:val="0"/>
          <w:numId w:val="18"/>
        </w:numPr>
        <w:ind w:left="0" w:firstLine="0"/>
        <w:jc w:val="both"/>
        <w:rPr>
          <w:sz w:val="28"/>
          <w:szCs w:val="28"/>
        </w:rPr>
      </w:pPr>
      <w:r w:rsidRPr="00DF7843">
        <w:rPr>
          <w:sz w:val="28"/>
          <w:szCs w:val="28"/>
        </w:rPr>
        <w:t xml:space="preserve">Воронцов-Вельяминов Б.А. Астрономия: </w:t>
      </w:r>
      <w:proofErr w:type="spellStart"/>
      <w:r w:rsidRPr="00DF7843">
        <w:rPr>
          <w:sz w:val="28"/>
          <w:szCs w:val="28"/>
        </w:rPr>
        <w:t>Учебн</w:t>
      </w:r>
      <w:proofErr w:type="spellEnd"/>
      <w:r w:rsidRPr="00DF7843">
        <w:rPr>
          <w:sz w:val="28"/>
          <w:szCs w:val="28"/>
        </w:rPr>
        <w:t xml:space="preserve">. для 11 </w:t>
      </w:r>
      <w:proofErr w:type="spellStart"/>
      <w:r w:rsidRPr="00DF7843">
        <w:rPr>
          <w:sz w:val="28"/>
          <w:szCs w:val="28"/>
        </w:rPr>
        <w:t>кл</w:t>
      </w:r>
      <w:proofErr w:type="spellEnd"/>
      <w:r w:rsidRPr="00DF7843">
        <w:rPr>
          <w:sz w:val="28"/>
          <w:szCs w:val="28"/>
        </w:rPr>
        <w:t>. сред</w:t>
      </w:r>
      <w:proofErr w:type="gramStart"/>
      <w:r w:rsidRPr="00DF7843">
        <w:rPr>
          <w:sz w:val="28"/>
          <w:szCs w:val="28"/>
        </w:rPr>
        <w:t>.</w:t>
      </w:r>
      <w:proofErr w:type="gramEnd"/>
      <w:r w:rsidRPr="00DF7843">
        <w:rPr>
          <w:sz w:val="28"/>
          <w:szCs w:val="28"/>
        </w:rPr>
        <w:t xml:space="preserve"> </w:t>
      </w:r>
      <w:proofErr w:type="spellStart"/>
      <w:proofErr w:type="gramStart"/>
      <w:r w:rsidRPr="00DF7843">
        <w:rPr>
          <w:sz w:val="28"/>
          <w:szCs w:val="28"/>
        </w:rPr>
        <w:t>ш</w:t>
      </w:r>
      <w:proofErr w:type="gramEnd"/>
      <w:r w:rsidRPr="00DF7843">
        <w:rPr>
          <w:sz w:val="28"/>
          <w:szCs w:val="28"/>
        </w:rPr>
        <w:t>к</w:t>
      </w:r>
      <w:proofErr w:type="spellEnd"/>
      <w:r w:rsidRPr="00DF7843">
        <w:rPr>
          <w:sz w:val="28"/>
          <w:szCs w:val="28"/>
        </w:rPr>
        <w:t xml:space="preserve">. - </w:t>
      </w:r>
      <w:r w:rsidR="00D2143C">
        <w:rPr>
          <w:sz w:val="28"/>
          <w:szCs w:val="28"/>
        </w:rPr>
        <w:t>21</w:t>
      </w:r>
      <w:r w:rsidRPr="00DF7843">
        <w:rPr>
          <w:sz w:val="28"/>
          <w:szCs w:val="28"/>
        </w:rPr>
        <w:t xml:space="preserve">-е изд. - М.: Просвещение, </w:t>
      </w:r>
      <w:r w:rsidR="00D2143C">
        <w:rPr>
          <w:sz w:val="28"/>
          <w:szCs w:val="28"/>
        </w:rPr>
        <w:t>2013</w:t>
      </w:r>
      <w:r w:rsidRPr="00DF7843">
        <w:rPr>
          <w:sz w:val="28"/>
          <w:szCs w:val="28"/>
        </w:rPr>
        <w:t>.</w:t>
      </w:r>
    </w:p>
    <w:p w:rsidR="003A64C9" w:rsidRPr="003A64C9" w:rsidRDefault="003A64C9" w:rsidP="004252DB">
      <w:pPr>
        <w:jc w:val="both"/>
        <w:rPr>
          <w:b/>
          <w:color w:val="000000"/>
          <w:sz w:val="28"/>
        </w:rPr>
      </w:pPr>
    </w:p>
    <w:p w:rsidR="008F721E" w:rsidRPr="00D60BC4" w:rsidRDefault="008F721E" w:rsidP="004252DB">
      <w:pPr>
        <w:jc w:val="both"/>
        <w:rPr>
          <w:b/>
          <w:color w:val="000000"/>
          <w:sz w:val="28"/>
        </w:rPr>
      </w:pPr>
      <w:r w:rsidRPr="00D60BC4">
        <w:rPr>
          <w:b/>
          <w:color w:val="000000"/>
          <w:sz w:val="28"/>
        </w:rPr>
        <w:t>Для обучающихся дополнительная:</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Агекян</w:t>
      </w:r>
      <w:proofErr w:type="spellEnd"/>
      <w:r w:rsidRPr="003A64C9">
        <w:rPr>
          <w:sz w:val="28"/>
          <w:szCs w:val="28"/>
        </w:rPr>
        <w:t xml:space="preserve"> Т.А."Звезды, галактики, Метагалактика", М. "Наука" 1981</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Болдуин</w:t>
      </w:r>
      <w:proofErr w:type="spellEnd"/>
      <w:r w:rsidRPr="003A64C9">
        <w:rPr>
          <w:sz w:val="28"/>
          <w:szCs w:val="28"/>
        </w:rPr>
        <w:t xml:space="preserve"> </w:t>
      </w:r>
      <w:proofErr w:type="gramStart"/>
      <w:r w:rsidRPr="003A64C9">
        <w:rPr>
          <w:sz w:val="28"/>
          <w:szCs w:val="28"/>
        </w:rPr>
        <w:t>Р.</w:t>
      </w:r>
      <w:proofErr w:type="gramEnd"/>
      <w:r w:rsidRPr="003A64C9">
        <w:rPr>
          <w:sz w:val="28"/>
          <w:szCs w:val="28"/>
        </w:rPr>
        <w:t xml:space="preserve"> Что мы знаем о Луне. М., "Мир", 1967 г.</w:t>
      </w:r>
    </w:p>
    <w:p w:rsidR="007A7AE0" w:rsidRPr="003A64C9" w:rsidRDefault="007A7AE0" w:rsidP="004252DB">
      <w:pPr>
        <w:pStyle w:val="af9"/>
        <w:numPr>
          <w:ilvl w:val="0"/>
          <w:numId w:val="13"/>
        </w:numPr>
        <w:ind w:left="0" w:firstLine="0"/>
        <w:jc w:val="both"/>
        <w:rPr>
          <w:sz w:val="28"/>
          <w:szCs w:val="28"/>
        </w:rPr>
      </w:pPr>
      <w:r w:rsidRPr="003A64C9">
        <w:rPr>
          <w:sz w:val="28"/>
          <w:szCs w:val="28"/>
        </w:rPr>
        <w:t>Воронцов-Вельяминов Б.А. Очерки о Вселенной. - М.: Наука, 1980.</w:t>
      </w:r>
    </w:p>
    <w:p w:rsidR="007A7AE0" w:rsidRPr="003A64C9" w:rsidRDefault="007A7AE0" w:rsidP="004252DB">
      <w:pPr>
        <w:pStyle w:val="af9"/>
        <w:numPr>
          <w:ilvl w:val="0"/>
          <w:numId w:val="13"/>
        </w:numPr>
        <w:ind w:left="0" w:firstLine="0"/>
        <w:jc w:val="both"/>
        <w:rPr>
          <w:sz w:val="28"/>
          <w:szCs w:val="28"/>
        </w:rPr>
      </w:pPr>
      <w:r w:rsidRPr="003A64C9">
        <w:rPr>
          <w:sz w:val="28"/>
          <w:szCs w:val="28"/>
        </w:rPr>
        <w:t xml:space="preserve">Гуревич Л.Э. Происхождение галактик и звезд </w:t>
      </w:r>
      <w:proofErr w:type="gramStart"/>
      <w:r w:rsidRPr="003A64C9">
        <w:rPr>
          <w:sz w:val="28"/>
          <w:szCs w:val="28"/>
        </w:rPr>
        <w:t>-М</w:t>
      </w:r>
      <w:proofErr w:type="gramEnd"/>
      <w:r w:rsidRPr="003A64C9">
        <w:rPr>
          <w:sz w:val="28"/>
          <w:szCs w:val="28"/>
        </w:rPr>
        <w:t>.: Наука, 1983 и 1987 год</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Дагаев</w:t>
      </w:r>
      <w:proofErr w:type="spellEnd"/>
      <w:r w:rsidRPr="003A64C9">
        <w:rPr>
          <w:sz w:val="28"/>
          <w:szCs w:val="28"/>
        </w:rPr>
        <w:t xml:space="preserve"> М. М. Книга для чтения по астрономии. - М.: Просвещение, 1980.</w:t>
      </w:r>
    </w:p>
    <w:p w:rsidR="00307EC1" w:rsidRDefault="007A7AE0" w:rsidP="004252DB">
      <w:pPr>
        <w:pStyle w:val="af9"/>
        <w:numPr>
          <w:ilvl w:val="0"/>
          <w:numId w:val="13"/>
        </w:numPr>
        <w:ind w:left="0" w:firstLine="0"/>
        <w:jc w:val="both"/>
        <w:rPr>
          <w:sz w:val="28"/>
          <w:szCs w:val="28"/>
        </w:rPr>
      </w:pPr>
      <w:proofErr w:type="spellStart"/>
      <w:r w:rsidRPr="003A64C9">
        <w:rPr>
          <w:sz w:val="28"/>
          <w:szCs w:val="28"/>
        </w:rPr>
        <w:t>Климишин</w:t>
      </w:r>
      <w:proofErr w:type="spellEnd"/>
      <w:r w:rsidRPr="003A64C9">
        <w:rPr>
          <w:sz w:val="28"/>
          <w:szCs w:val="28"/>
        </w:rPr>
        <w:t xml:space="preserve"> И. А. Элементарная астрономия. - М.: Наука. Гл. ред. физ.-мат. лит.,1991.</w:t>
      </w:r>
    </w:p>
    <w:p w:rsidR="005D65EC" w:rsidRPr="00307EC1" w:rsidRDefault="00307EC1" w:rsidP="004252DB">
      <w:pPr>
        <w:pStyle w:val="af9"/>
        <w:numPr>
          <w:ilvl w:val="0"/>
          <w:numId w:val="13"/>
        </w:numPr>
        <w:ind w:left="0" w:firstLine="0"/>
        <w:jc w:val="both"/>
        <w:rPr>
          <w:sz w:val="28"/>
          <w:szCs w:val="28"/>
        </w:rPr>
      </w:pPr>
      <w:r w:rsidRPr="00307EC1">
        <w:rPr>
          <w:sz w:val="28"/>
          <w:szCs w:val="28"/>
        </w:rPr>
        <w:lastRenderedPageBreak/>
        <w:t>Космическая биология и медицина. М., "Наука", 1994 г</w:t>
      </w:r>
    </w:p>
    <w:p w:rsidR="00307EC1" w:rsidRDefault="00307EC1" w:rsidP="004252DB">
      <w:pPr>
        <w:jc w:val="both"/>
        <w:rPr>
          <w:b/>
          <w:color w:val="000000"/>
          <w:sz w:val="28"/>
          <w:szCs w:val="28"/>
        </w:rPr>
      </w:pPr>
    </w:p>
    <w:p w:rsidR="008F721E" w:rsidRPr="005D65EC" w:rsidRDefault="008F721E" w:rsidP="004252DB">
      <w:pPr>
        <w:jc w:val="both"/>
        <w:rPr>
          <w:b/>
          <w:color w:val="000000"/>
          <w:sz w:val="28"/>
          <w:szCs w:val="28"/>
        </w:rPr>
      </w:pPr>
      <w:r w:rsidRPr="005D65EC">
        <w:rPr>
          <w:b/>
          <w:color w:val="000000"/>
          <w:sz w:val="28"/>
          <w:szCs w:val="28"/>
        </w:rPr>
        <w:t>Для преподавателей:</w:t>
      </w:r>
    </w:p>
    <w:p w:rsidR="007A7AE0" w:rsidRPr="003A64C9" w:rsidRDefault="007A7AE0" w:rsidP="004252DB">
      <w:pPr>
        <w:pStyle w:val="af9"/>
        <w:numPr>
          <w:ilvl w:val="0"/>
          <w:numId w:val="13"/>
        </w:numPr>
        <w:ind w:left="0" w:firstLine="0"/>
        <w:jc w:val="both"/>
        <w:rPr>
          <w:sz w:val="28"/>
          <w:szCs w:val="28"/>
        </w:rPr>
      </w:pPr>
      <w:r w:rsidRPr="003A64C9">
        <w:rPr>
          <w:sz w:val="28"/>
          <w:szCs w:val="28"/>
        </w:rPr>
        <w:t>Баженов В.И., Осин М.С. Посадка космических аппаратов на планеты. М.: Машиностроение, 1978.</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Браштейн</w:t>
      </w:r>
      <w:proofErr w:type="spellEnd"/>
      <w:r w:rsidRPr="003A64C9">
        <w:rPr>
          <w:sz w:val="28"/>
          <w:szCs w:val="28"/>
        </w:rPr>
        <w:t xml:space="preserve"> В.А. "Планеты и их наблюдение" Москва "Наука" 1979 год.</w:t>
      </w:r>
    </w:p>
    <w:p w:rsidR="007A7AE0" w:rsidRPr="003A64C9" w:rsidRDefault="007A7AE0" w:rsidP="004252DB">
      <w:pPr>
        <w:pStyle w:val="af9"/>
        <w:numPr>
          <w:ilvl w:val="0"/>
          <w:numId w:val="13"/>
        </w:numPr>
        <w:ind w:left="0" w:firstLine="0"/>
        <w:jc w:val="both"/>
        <w:rPr>
          <w:sz w:val="28"/>
          <w:szCs w:val="28"/>
        </w:rPr>
      </w:pPr>
      <w:r w:rsidRPr="003A64C9">
        <w:rPr>
          <w:sz w:val="28"/>
          <w:szCs w:val="28"/>
        </w:rPr>
        <w:t xml:space="preserve">Бронштейн В.А. Гипотезы о звездах и Вселенной. </w:t>
      </w:r>
      <w:proofErr w:type="gramStart"/>
      <w:r w:rsidRPr="003A64C9">
        <w:rPr>
          <w:sz w:val="28"/>
          <w:szCs w:val="28"/>
        </w:rPr>
        <w:t>-М</w:t>
      </w:r>
      <w:proofErr w:type="gramEnd"/>
      <w:r w:rsidRPr="003A64C9">
        <w:rPr>
          <w:sz w:val="28"/>
          <w:szCs w:val="28"/>
        </w:rPr>
        <w:t xml:space="preserve"> Наука, 1974</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Горбацкий</w:t>
      </w:r>
      <w:proofErr w:type="spellEnd"/>
      <w:r w:rsidRPr="003A64C9">
        <w:rPr>
          <w:sz w:val="28"/>
          <w:szCs w:val="28"/>
        </w:rPr>
        <w:t xml:space="preserve"> В.Г. Космические взрывы.</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Грушевицкая</w:t>
      </w:r>
      <w:proofErr w:type="spellEnd"/>
      <w:r w:rsidRPr="003A64C9">
        <w:rPr>
          <w:sz w:val="28"/>
          <w:szCs w:val="28"/>
        </w:rPr>
        <w:t xml:space="preserve"> Т. Г. Концепции современного естествознания. </w:t>
      </w:r>
      <w:proofErr w:type="spellStart"/>
      <w:r w:rsidRPr="003A64C9">
        <w:rPr>
          <w:sz w:val="28"/>
          <w:szCs w:val="28"/>
        </w:rPr>
        <w:t>Высш</w:t>
      </w:r>
      <w:proofErr w:type="spellEnd"/>
      <w:r w:rsidRPr="003A64C9">
        <w:rPr>
          <w:sz w:val="28"/>
          <w:szCs w:val="28"/>
        </w:rPr>
        <w:t>. Школа, 1998,</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Гурштейн</w:t>
      </w:r>
      <w:proofErr w:type="spellEnd"/>
      <w:r w:rsidRPr="003A64C9">
        <w:rPr>
          <w:sz w:val="28"/>
          <w:szCs w:val="28"/>
        </w:rPr>
        <w:t xml:space="preserve"> В. А. Извечные тайны неба. - М.: Просвещение, 1991.</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Дагаев</w:t>
      </w:r>
      <w:proofErr w:type="spellEnd"/>
      <w:r w:rsidRPr="003A64C9">
        <w:rPr>
          <w:sz w:val="28"/>
          <w:szCs w:val="28"/>
        </w:rPr>
        <w:t xml:space="preserve"> М.М., В.М. </w:t>
      </w:r>
      <w:proofErr w:type="spellStart"/>
      <w:r w:rsidRPr="003A64C9">
        <w:rPr>
          <w:sz w:val="28"/>
          <w:szCs w:val="28"/>
        </w:rPr>
        <w:t>Чаругин</w:t>
      </w:r>
      <w:proofErr w:type="spellEnd"/>
      <w:r w:rsidRPr="003A64C9">
        <w:rPr>
          <w:sz w:val="28"/>
          <w:szCs w:val="28"/>
        </w:rPr>
        <w:t xml:space="preserve"> "Астрофизика" Москва "Просвещение", 1988 г.</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Данлоп</w:t>
      </w:r>
      <w:proofErr w:type="spellEnd"/>
      <w:r w:rsidRPr="003A64C9">
        <w:rPr>
          <w:sz w:val="28"/>
          <w:szCs w:val="28"/>
        </w:rPr>
        <w:t xml:space="preserve"> С. Азбука звездного неба Москва "Мир" 1990 г.</w:t>
      </w:r>
    </w:p>
    <w:p w:rsidR="007A7AE0" w:rsidRPr="003A64C9" w:rsidRDefault="007A7AE0" w:rsidP="004252DB">
      <w:pPr>
        <w:pStyle w:val="af9"/>
        <w:numPr>
          <w:ilvl w:val="0"/>
          <w:numId w:val="13"/>
        </w:numPr>
        <w:ind w:left="0" w:firstLine="0"/>
        <w:jc w:val="both"/>
        <w:rPr>
          <w:sz w:val="28"/>
          <w:szCs w:val="28"/>
        </w:rPr>
      </w:pPr>
      <w:r w:rsidRPr="003A64C9">
        <w:rPr>
          <w:sz w:val="28"/>
          <w:szCs w:val="28"/>
        </w:rPr>
        <w:t xml:space="preserve">Джинс Дж. Г. Движение миров. </w:t>
      </w:r>
      <w:proofErr w:type="gramStart"/>
      <w:r w:rsidRPr="003A64C9">
        <w:rPr>
          <w:sz w:val="28"/>
          <w:szCs w:val="28"/>
        </w:rPr>
        <w:t>-М</w:t>
      </w:r>
      <w:proofErr w:type="gramEnd"/>
      <w:r w:rsidRPr="003A64C9">
        <w:rPr>
          <w:sz w:val="28"/>
          <w:szCs w:val="28"/>
        </w:rPr>
        <w:t>.: ГТТЦ, 1993</w:t>
      </w:r>
    </w:p>
    <w:p w:rsidR="007A7AE0" w:rsidRPr="003A64C9" w:rsidRDefault="007A7AE0" w:rsidP="004252DB">
      <w:pPr>
        <w:pStyle w:val="af9"/>
        <w:numPr>
          <w:ilvl w:val="0"/>
          <w:numId w:val="13"/>
        </w:numPr>
        <w:ind w:left="0" w:firstLine="0"/>
        <w:jc w:val="both"/>
        <w:rPr>
          <w:sz w:val="28"/>
          <w:szCs w:val="28"/>
        </w:rPr>
      </w:pPr>
      <w:r w:rsidRPr="003A64C9">
        <w:rPr>
          <w:sz w:val="28"/>
          <w:szCs w:val="28"/>
        </w:rPr>
        <w:t>Ефремов Ю.Н. В глубины Вселенной. М., 1984,</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Зигель</w:t>
      </w:r>
      <w:proofErr w:type="spellEnd"/>
      <w:r w:rsidRPr="003A64C9">
        <w:rPr>
          <w:sz w:val="28"/>
          <w:szCs w:val="28"/>
        </w:rPr>
        <w:t xml:space="preserve"> Ф.Ю. Лунные горизонты. - М.: Просвещение, 1976.</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Зигель</w:t>
      </w:r>
      <w:proofErr w:type="spellEnd"/>
      <w:r w:rsidRPr="003A64C9">
        <w:rPr>
          <w:sz w:val="28"/>
          <w:szCs w:val="28"/>
        </w:rPr>
        <w:t xml:space="preserve"> Ф.Ю. "Астрономия в её развитии" 1988 г.</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Зигель</w:t>
      </w:r>
      <w:proofErr w:type="spellEnd"/>
      <w:r w:rsidRPr="003A64C9">
        <w:rPr>
          <w:sz w:val="28"/>
          <w:szCs w:val="28"/>
        </w:rPr>
        <w:t xml:space="preserve"> Ф.Ю. "Путешествие по недрам планет", М. "Недра", 1988 г.</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Зигель</w:t>
      </w:r>
      <w:proofErr w:type="spellEnd"/>
      <w:r w:rsidRPr="003A64C9">
        <w:rPr>
          <w:sz w:val="28"/>
          <w:szCs w:val="28"/>
        </w:rPr>
        <w:t xml:space="preserve"> Ф.Ю. Неисчерпаемость бесконечности. М., 1984.</w:t>
      </w:r>
    </w:p>
    <w:p w:rsidR="007A7AE0" w:rsidRPr="003A64C9" w:rsidRDefault="007A7AE0" w:rsidP="004252DB">
      <w:pPr>
        <w:pStyle w:val="af9"/>
        <w:numPr>
          <w:ilvl w:val="0"/>
          <w:numId w:val="13"/>
        </w:numPr>
        <w:ind w:left="0" w:firstLine="0"/>
        <w:jc w:val="both"/>
        <w:rPr>
          <w:sz w:val="28"/>
          <w:szCs w:val="28"/>
        </w:rPr>
      </w:pPr>
      <w:proofErr w:type="gramStart"/>
      <w:r w:rsidRPr="003A64C9">
        <w:rPr>
          <w:sz w:val="28"/>
          <w:szCs w:val="28"/>
        </w:rPr>
        <w:t>Кесарев</w:t>
      </w:r>
      <w:proofErr w:type="gramEnd"/>
      <w:r w:rsidRPr="003A64C9">
        <w:rPr>
          <w:sz w:val="28"/>
          <w:szCs w:val="28"/>
        </w:rPr>
        <w:t xml:space="preserve"> В.В. "Эволюция вещества во вселенной", © 1976 </w:t>
      </w:r>
      <w:proofErr w:type="spellStart"/>
      <w:r w:rsidRPr="003A64C9">
        <w:rPr>
          <w:sz w:val="28"/>
          <w:szCs w:val="28"/>
        </w:rPr>
        <w:t>Атомиздат</w:t>
      </w:r>
      <w:proofErr w:type="spellEnd"/>
      <w:r w:rsidRPr="003A64C9">
        <w:rPr>
          <w:sz w:val="28"/>
          <w:szCs w:val="28"/>
        </w:rPr>
        <w:t>, Москва.</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Клечек</w:t>
      </w:r>
      <w:proofErr w:type="spellEnd"/>
      <w:r w:rsidRPr="003A64C9">
        <w:rPr>
          <w:sz w:val="28"/>
          <w:szCs w:val="28"/>
        </w:rPr>
        <w:t xml:space="preserve"> Й., </w:t>
      </w:r>
      <w:proofErr w:type="spellStart"/>
      <w:r w:rsidRPr="003A64C9">
        <w:rPr>
          <w:sz w:val="28"/>
          <w:szCs w:val="28"/>
        </w:rPr>
        <w:t>Якеш</w:t>
      </w:r>
      <w:proofErr w:type="spellEnd"/>
      <w:r w:rsidRPr="003A64C9">
        <w:rPr>
          <w:sz w:val="28"/>
          <w:szCs w:val="28"/>
        </w:rPr>
        <w:t xml:space="preserve"> П. Вселенная и Земля. - Прага: </w:t>
      </w:r>
      <w:proofErr w:type="spellStart"/>
      <w:r w:rsidRPr="003A64C9">
        <w:rPr>
          <w:sz w:val="28"/>
          <w:szCs w:val="28"/>
        </w:rPr>
        <w:t>Артия</w:t>
      </w:r>
      <w:proofErr w:type="spellEnd"/>
      <w:r w:rsidRPr="003A64C9">
        <w:rPr>
          <w:sz w:val="28"/>
          <w:szCs w:val="28"/>
        </w:rPr>
        <w:t>, 1986.</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Климишин</w:t>
      </w:r>
      <w:proofErr w:type="spellEnd"/>
      <w:r w:rsidRPr="003A64C9">
        <w:rPr>
          <w:sz w:val="28"/>
          <w:szCs w:val="28"/>
        </w:rPr>
        <w:t xml:space="preserve"> И.А. "Астрономия наших дней" - М.: "Наука".,1976. - 453 </w:t>
      </w:r>
      <w:proofErr w:type="gramStart"/>
      <w:r w:rsidRPr="003A64C9">
        <w:rPr>
          <w:sz w:val="28"/>
          <w:szCs w:val="28"/>
        </w:rPr>
        <w:t>с</w:t>
      </w:r>
      <w:proofErr w:type="gramEnd"/>
      <w:r w:rsidRPr="003A64C9">
        <w:rPr>
          <w:sz w:val="28"/>
          <w:szCs w:val="28"/>
        </w:rPr>
        <w:t>.</w:t>
      </w:r>
    </w:p>
    <w:p w:rsidR="007A7AE0" w:rsidRPr="003A64C9" w:rsidRDefault="007A7AE0" w:rsidP="004252DB">
      <w:pPr>
        <w:pStyle w:val="af9"/>
        <w:numPr>
          <w:ilvl w:val="0"/>
          <w:numId w:val="13"/>
        </w:numPr>
        <w:ind w:left="0" w:firstLine="0"/>
        <w:jc w:val="both"/>
        <w:rPr>
          <w:sz w:val="28"/>
          <w:szCs w:val="28"/>
        </w:rPr>
      </w:pPr>
      <w:r w:rsidRPr="003A64C9">
        <w:rPr>
          <w:sz w:val="28"/>
          <w:szCs w:val="28"/>
        </w:rPr>
        <w:t>Лебедев В. Осторожно - черная дыра! // Знание - сила 1983, №10</w:t>
      </w:r>
    </w:p>
    <w:p w:rsidR="007A7AE0" w:rsidRPr="003A64C9" w:rsidRDefault="007A7AE0" w:rsidP="004252DB">
      <w:pPr>
        <w:pStyle w:val="af9"/>
        <w:numPr>
          <w:ilvl w:val="0"/>
          <w:numId w:val="13"/>
        </w:numPr>
        <w:ind w:left="0" w:firstLine="0"/>
        <w:jc w:val="both"/>
        <w:rPr>
          <w:sz w:val="28"/>
          <w:szCs w:val="28"/>
        </w:rPr>
      </w:pPr>
      <w:r w:rsidRPr="003A64C9">
        <w:rPr>
          <w:sz w:val="28"/>
          <w:szCs w:val="28"/>
        </w:rPr>
        <w:t>Лох У. Динамика и термодинамика спуска в атмосфере планет.</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Маров</w:t>
      </w:r>
      <w:proofErr w:type="spellEnd"/>
      <w:r w:rsidRPr="003A64C9">
        <w:rPr>
          <w:sz w:val="28"/>
          <w:szCs w:val="28"/>
        </w:rPr>
        <w:t xml:space="preserve"> М. Я. Планеты Солнечной системы. - М.: Наука, 1986.</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Навашин</w:t>
      </w:r>
      <w:proofErr w:type="spellEnd"/>
      <w:r w:rsidRPr="003A64C9">
        <w:rPr>
          <w:sz w:val="28"/>
          <w:szCs w:val="28"/>
        </w:rPr>
        <w:t xml:space="preserve"> М.С. Телескоп астронома-любителя. - М.: Наука, 1979.</w:t>
      </w:r>
    </w:p>
    <w:p w:rsidR="007A7AE0" w:rsidRPr="003A64C9" w:rsidRDefault="007A7AE0" w:rsidP="004252DB">
      <w:pPr>
        <w:pStyle w:val="af9"/>
        <w:numPr>
          <w:ilvl w:val="0"/>
          <w:numId w:val="13"/>
        </w:numPr>
        <w:ind w:left="0" w:firstLine="0"/>
        <w:jc w:val="both"/>
        <w:rPr>
          <w:sz w:val="28"/>
          <w:szCs w:val="28"/>
        </w:rPr>
      </w:pPr>
      <w:r w:rsidRPr="003A64C9">
        <w:rPr>
          <w:sz w:val="28"/>
          <w:szCs w:val="28"/>
        </w:rPr>
        <w:t>Новиков И.Д. Эволюция Вселенной, 1990.</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Ровинский</w:t>
      </w:r>
      <w:proofErr w:type="spellEnd"/>
      <w:r w:rsidRPr="003A64C9">
        <w:rPr>
          <w:sz w:val="28"/>
          <w:szCs w:val="28"/>
        </w:rPr>
        <w:t xml:space="preserve"> Р.Е. Развивающаяся Вселенная. М., 1996,</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Роузвер</w:t>
      </w:r>
      <w:proofErr w:type="spellEnd"/>
      <w:r w:rsidRPr="003A64C9">
        <w:rPr>
          <w:sz w:val="28"/>
          <w:szCs w:val="28"/>
        </w:rPr>
        <w:t xml:space="preserve"> Н.Т. Перигелий Меркурия </w:t>
      </w:r>
      <w:proofErr w:type="gramStart"/>
      <w:r w:rsidRPr="003A64C9">
        <w:rPr>
          <w:sz w:val="28"/>
          <w:szCs w:val="28"/>
        </w:rPr>
        <w:t>-</w:t>
      </w:r>
      <w:proofErr w:type="spellStart"/>
      <w:r w:rsidRPr="003A64C9">
        <w:rPr>
          <w:sz w:val="28"/>
          <w:szCs w:val="28"/>
        </w:rPr>
        <w:t>М</w:t>
      </w:r>
      <w:proofErr w:type="gramEnd"/>
      <w:r w:rsidRPr="003A64C9">
        <w:rPr>
          <w:sz w:val="28"/>
          <w:szCs w:val="28"/>
        </w:rPr>
        <w:t>.:Мир</w:t>
      </w:r>
      <w:proofErr w:type="spellEnd"/>
      <w:r w:rsidRPr="003A64C9">
        <w:rPr>
          <w:sz w:val="28"/>
          <w:szCs w:val="28"/>
        </w:rPr>
        <w:t>, 1985</w:t>
      </w:r>
    </w:p>
    <w:p w:rsidR="007A7AE0" w:rsidRPr="003A64C9" w:rsidRDefault="007A7AE0" w:rsidP="004252DB">
      <w:pPr>
        <w:pStyle w:val="af9"/>
        <w:numPr>
          <w:ilvl w:val="0"/>
          <w:numId w:val="13"/>
        </w:numPr>
        <w:ind w:left="0" w:firstLine="0"/>
        <w:jc w:val="both"/>
        <w:rPr>
          <w:sz w:val="28"/>
          <w:szCs w:val="28"/>
        </w:rPr>
      </w:pPr>
      <w:r w:rsidRPr="003A64C9">
        <w:rPr>
          <w:sz w:val="28"/>
          <w:szCs w:val="28"/>
        </w:rPr>
        <w:t>Рябов Ю.А. "Движение небесных тел" Москва "Наука", 1988 г.</w:t>
      </w:r>
    </w:p>
    <w:p w:rsidR="007A7AE0" w:rsidRPr="003A64C9" w:rsidRDefault="007A7AE0" w:rsidP="004252DB">
      <w:pPr>
        <w:pStyle w:val="af9"/>
        <w:numPr>
          <w:ilvl w:val="0"/>
          <w:numId w:val="13"/>
        </w:numPr>
        <w:ind w:left="0" w:firstLine="0"/>
        <w:jc w:val="both"/>
        <w:rPr>
          <w:sz w:val="28"/>
          <w:szCs w:val="28"/>
        </w:rPr>
      </w:pPr>
      <w:r w:rsidRPr="003A64C9">
        <w:rPr>
          <w:sz w:val="28"/>
          <w:szCs w:val="28"/>
        </w:rPr>
        <w:t>Томилин А.Н. "Небо Земли. Очерки по истории астрономии"</w:t>
      </w:r>
    </w:p>
    <w:p w:rsidR="007A7AE0" w:rsidRPr="003A64C9" w:rsidRDefault="007A7AE0" w:rsidP="004252DB">
      <w:pPr>
        <w:pStyle w:val="af9"/>
        <w:numPr>
          <w:ilvl w:val="0"/>
          <w:numId w:val="13"/>
        </w:numPr>
        <w:ind w:left="0" w:firstLine="0"/>
        <w:jc w:val="both"/>
        <w:rPr>
          <w:sz w:val="28"/>
          <w:szCs w:val="28"/>
        </w:rPr>
      </w:pPr>
      <w:r w:rsidRPr="003A64C9">
        <w:rPr>
          <w:sz w:val="28"/>
          <w:szCs w:val="28"/>
        </w:rPr>
        <w:t>Троицкий В.С. Земля и Вселенная, 1981 г., № 1</w:t>
      </w:r>
    </w:p>
    <w:p w:rsidR="007A7AE0" w:rsidRPr="003A64C9" w:rsidRDefault="007A7AE0" w:rsidP="004252DB">
      <w:pPr>
        <w:pStyle w:val="af9"/>
        <w:numPr>
          <w:ilvl w:val="0"/>
          <w:numId w:val="13"/>
        </w:numPr>
        <w:ind w:left="0" w:firstLine="0"/>
        <w:jc w:val="both"/>
        <w:rPr>
          <w:sz w:val="28"/>
          <w:szCs w:val="28"/>
        </w:rPr>
      </w:pPr>
      <w:proofErr w:type="spellStart"/>
      <w:r w:rsidRPr="003A64C9">
        <w:rPr>
          <w:sz w:val="28"/>
          <w:szCs w:val="28"/>
        </w:rPr>
        <w:t>Чурюмов</w:t>
      </w:r>
      <w:proofErr w:type="spellEnd"/>
      <w:r w:rsidRPr="003A64C9">
        <w:rPr>
          <w:sz w:val="28"/>
          <w:szCs w:val="28"/>
        </w:rPr>
        <w:t xml:space="preserve"> К.И. "Кометы и их наблюдение" Москва "Наука" 1980 год.</w:t>
      </w:r>
    </w:p>
    <w:p w:rsidR="007A7AE0" w:rsidRDefault="007A7AE0"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8B4D31" w:rsidRDefault="008B4D31"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8B4D31" w:rsidRDefault="008B4D31"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DF7843" w:rsidRDefault="00DF7843"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DF7843" w:rsidRDefault="00DF7843"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D2143C" w:rsidRDefault="00D2143C"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D2143C" w:rsidRDefault="00D2143C"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8B4D31" w:rsidRDefault="008B4D31"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8B4D31" w:rsidRDefault="008B4D31"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8B4D31" w:rsidRDefault="008B4D31"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p>
    <w:p w:rsidR="00E6173B" w:rsidRPr="00836D24" w:rsidRDefault="00E6173B" w:rsidP="00E61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CYR" w:hAnsi="Times New Roman CYR" w:cs="Times New Roman CYR"/>
          <w:b/>
          <w:bCs/>
          <w:sz w:val="28"/>
          <w:szCs w:val="28"/>
        </w:rPr>
      </w:pPr>
      <w:r w:rsidRPr="00836D24">
        <w:rPr>
          <w:rFonts w:ascii="Times New Roman CYR" w:hAnsi="Times New Roman CYR" w:cs="Times New Roman CYR"/>
          <w:b/>
          <w:bCs/>
          <w:sz w:val="28"/>
          <w:szCs w:val="28"/>
        </w:rPr>
        <w:lastRenderedPageBreak/>
        <w:t>Электронные  ресурсы:</w:t>
      </w:r>
    </w:p>
    <w:p w:rsidR="00E6173B" w:rsidRPr="00E6173B" w:rsidRDefault="00E6173B" w:rsidP="00E6173B">
      <w:pPr>
        <w:autoSpaceDE w:val="0"/>
        <w:autoSpaceDN w:val="0"/>
        <w:adjustRightInd w:val="0"/>
        <w:ind w:firstLine="708"/>
        <w:rPr>
          <w:color w:val="000000"/>
          <w:sz w:val="28"/>
          <w:szCs w:val="28"/>
        </w:rPr>
      </w:pPr>
      <w:r w:rsidRPr="00E6173B">
        <w:rPr>
          <w:color w:val="000000"/>
          <w:sz w:val="28"/>
          <w:szCs w:val="28"/>
        </w:rPr>
        <w:t xml:space="preserve">Консультант Плюс: Высшая школа. [Электронный ресурс]: Учебное пособие .- 2004-2010. – Режим доступа: </w:t>
      </w:r>
      <w:hyperlink r:id="rId11" w:history="1">
        <w:r w:rsidRPr="00E6173B">
          <w:rPr>
            <w:rStyle w:val="af7"/>
            <w:sz w:val="28"/>
            <w:szCs w:val="28"/>
          </w:rPr>
          <w:t>www.consultant.ru/</w:t>
        </w:r>
      </w:hyperlink>
      <w:r w:rsidRPr="00E6173B">
        <w:rPr>
          <w:color w:val="000000"/>
          <w:sz w:val="28"/>
          <w:szCs w:val="28"/>
        </w:rPr>
        <w:t>;</w:t>
      </w:r>
    </w:p>
    <w:p w:rsidR="00E6173B" w:rsidRPr="00E6173B" w:rsidRDefault="00E6173B" w:rsidP="00E6173B">
      <w:pPr>
        <w:autoSpaceDE w:val="0"/>
        <w:autoSpaceDN w:val="0"/>
        <w:adjustRightInd w:val="0"/>
        <w:ind w:firstLine="708"/>
        <w:rPr>
          <w:color w:val="000000"/>
          <w:sz w:val="28"/>
          <w:szCs w:val="28"/>
        </w:rPr>
      </w:pPr>
      <w:r w:rsidRPr="00E6173B">
        <w:rPr>
          <w:color w:val="000000"/>
          <w:sz w:val="28"/>
          <w:szCs w:val="28"/>
        </w:rPr>
        <w:t xml:space="preserve">Федеральный центр информационно-образовательных ресурсов. [Электронный ресурс]: Учебно-методические материалы. – Режим доступа: </w:t>
      </w:r>
      <w:proofErr w:type="spellStart"/>
      <w:r w:rsidRPr="00E6173B">
        <w:rPr>
          <w:color w:val="0000FF"/>
          <w:sz w:val="28"/>
          <w:szCs w:val="28"/>
        </w:rPr>
        <w:t>www.eqis.ru</w:t>
      </w:r>
      <w:proofErr w:type="spellEnd"/>
      <w:r w:rsidRPr="00E6173B">
        <w:rPr>
          <w:color w:val="000000"/>
          <w:sz w:val="28"/>
          <w:szCs w:val="28"/>
        </w:rPr>
        <w:t>;</w:t>
      </w:r>
    </w:p>
    <w:p w:rsidR="00E6173B" w:rsidRPr="00E6173B" w:rsidRDefault="00E6173B" w:rsidP="00E6173B">
      <w:pPr>
        <w:autoSpaceDE w:val="0"/>
        <w:autoSpaceDN w:val="0"/>
        <w:adjustRightInd w:val="0"/>
        <w:ind w:firstLine="708"/>
        <w:rPr>
          <w:color w:val="000000"/>
          <w:sz w:val="28"/>
          <w:szCs w:val="28"/>
        </w:rPr>
      </w:pPr>
      <w:r w:rsidRPr="00E6173B">
        <w:rPr>
          <w:color w:val="000000"/>
          <w:sz w:val="28"/>
          <w:szCs w:val="28"/>
        </w:rPr>
        <w:t xml:space="preserve">Федеральный центр информационно-образовательных ресурсов. [Электронный ресурс]: Учебно-методические материалы. – Режим доступа: </w:t>
      </w:r>
      <w:hyperlink r:id="rId12" w:history="1">
        <w:r w:rsidRPr="00E6173B">
          <w:rPr>
            <w:rStyle w:val="af7"/>
            <w:sz w:val="28"/>
            <w:szCs w:val="28"/>
          </w:rPr>
          <w:t>www.UROKI.NET</w:t>
        </w:r>
      </w:hyperlink>
      <w:r w:rsidRPr="00E6173B">
        <w:rPr>
          <w:color w:val="000000"/>
          <w:sz w:val="28"/>
          <w:szCs w:val="28"/>
        </w:rPr>
        <w:t xml:space="preserve">; </w:t>
      </w:r>
    </w:p>
    <w:p w:rsidR="00E6173B" w:rsidRPr="00E6173B" w:rsidRDefault="00E6173B" w:rsidP="00E6173B">
      <w:pPr>
        <w:autoSpaceDE w:val="0"/>
        <w:autoSpaceDN w:val="0"/>
        <w:adjustRightInd w:val="0"/>
        <w:ind w:firstLine="708"/>
        <w:rPr>
          <w:color w:val="000000"/>
          <w:sz w:val="28"/>
          <w:szCs w:val="28"/>
        </w:rPr>
      </w:pPr>
      <w:r w:rsidRPr="00E6173B">
        <w:rPr>
          <w:color w:val="000000"/>
          <w:sz w:val="28"/>
          <w:szCs w:val="28"/>
        </w:rPr>
        <w:t xml:space="preserve">Федеральный центр информационно-образовательных ресурсов. – Режим доступа: </w:t>
      </w:r>
      <w:r w:rsidRPr="00E6173B">
        <w:rPr>
          <w:color w:val="0000FF"/>
          <w:sz w:val="28"/>
          <w:szCs w:val="28"/>
        </w:rPr>
        <w:t>http://fcior.edu.ru</w:t>
      </w:r>
      <w:r w:rsidRPr="00E6173B">
        <w:rPr>
          <w:color w:val="000000"/>
          <w:sz w:val="28"/>
          <w:szCs w:val="28"/>
        </w:rPr>
        <w:t>;</w:t>
      </w:r>
    </w:p>
    <w:p w:rsidR="00E6173B" w:rsidRPr="00E6173B" w:rsidRDefault="00E6173B" w:rsidP="00E6173B">
      <w:pPr>
        <w:autoSpaceDE w:val="0"/>
        <w:autoSpaceDN w:val="0"/>
        <w:adjustRightInd w:val="0"/>
        <w:ind w:firstLine="708"/>
        <w:rPr>
          <w:color w:val="000000"/>
          <w:sz w:val="28"/>
          <w:szCs w:val="28"/>
        </w:rPr>
      </w:pPr>
      <w:r w:rsidRPr="00E6173B">
        <w:rPr>
          <w:color w:val="000000"/>
          <w:sz w:val="28"/>
          <w:szCs w:val="28"/>
        </w:rPr>
        <w:t>Министерство образования Российской Федерации. - Режим доступа:</w:t>
      </w:r>
    </w:p>
    <w:p w:rsidR="00E6173B" w:rsidRPr="00E6173B" w:rsidRDefault="00470BAD" w:rsidP="00E6173B">
      <w:pPr>
        <w:autoSpaceDE w:val="0"/>
        <w:autoSpaceDN w:val="0"/>
        <w:adjustRightInd w:val="0"/>
        <w:rPr>
          <w:color w:val="000000"/>
          <w:sz w:val="28"/>
          <w:szCs w:val="28"/>
        </w:rPr>
      </w:pPr>
      <w:hyperlink r:id="rId13" w:history="1">
        <w:r w:rsidR="00E6173B" w:rsidRPr="00E6173B">
          <w:rPr>
            <w:rStyle w:val="af7"/>
            <w:sz w:val="28"/>
            <w:szCs w:val="28"/>
          </w:rPr>
          <w:t>http://www.ed.gov.ru</w:t>
        </w:r>
      </w:hyperlink>
      <w:r w:rsidR="00E6173B" w:rsidRPr="00E6173B">
        <w:rPr>
          <w:color w:val="000000"/>
          <w:sz w:val="28"/>
          <w:szCs w:val="28"/>
        </w:rPr>
        <w:t>;</w:t>
      </w:r>
    </w:p>
    <w:p w:rsidR="00703A93" w:rsidRDefault="00E6173B" w:rsidP="00EE18B2">
      <w:pPr>
        <w:autoSpaceDE w:val="0"/>
        <w:autoSpaceDN w:val="0"/>
        <w:adjustRightInd w:val="0"/>
        <w:ind w:firstLine="708"/>
        <w:rPr>
          <w:color w:val="000000"/>
          <w:sz w:val="28"/>
          <w:szCs w:val="28"/>
        </w:rPr>
      </w:pPr>
      <w:r w:rsidRPr="00E6173B">
        <w:rPr>
          <w:color w:val="000000"/>
          <w:sz w:val="28"/>
          <w:szCs w:val="28"/>
        </w:rPr>
        <w:t xml:space="preserve">Национальный портал "Российский общеобразовательный портал». - Режим доступа: </w:t>
      </w:r>
      <w:hyperlink r:id="rId14" w:history="1">
        <w:r w:rsidR="00D2143C" w:rsidRPr="00F66467">
          <w:rPr>
            <w:rStyle w:val="af7"/>
            <w:sz w:val="28"/>
            <w:szCs w:val="28"/>
          </w:rPr>
          <w:t>http://www.school.edu.ru</w:t>
        </w:r>
      </w:hyperlink>
      <w:r w:rsidRPr="00E6173B">
        <w:rPr>
          <w:color w:val="000000"/>
          <w:sz w:val="28"/>
          <w:szCs w:val="28"/>
        </w:rPr>
        <w:t>;</w:t>
      </w:r>
    </w:p>
    <w:p w:rsidR="00D2143C" w:rsidRDefault="00D2143C" w:rsidP="00EE18B2">
      <w:pPr>
        <w:autoSpaceDE w:val="0"/>
        <w:autoSpaceDN w:val="0"/>
        <w:adjustRightInd w:val="0"/>
        <w:ind w:firstLine="708"/>
        <w:rPr>
          <w:color w:val="000000"/>
          <w:sz w:val="28"/>
          <w:szCs w:val="28"/>
        </w:rPr>
      </w:pPr>
    </w:p>
    <w:p w:rsidR="00D2143C" w:rsidRDefault="00D2143C" w:rsidP="00D2143C">
      <w:pPr>
        <w:spacing w:line="360" w:lineRule="auto"/>
        <w:rPr>
          <w:b/>
        </w:rPr>
      </w:pPr>
    </w:p>
    <w:p w:rsidR="00D2143C" w:rsidRDefault="00D2143C" w:rsidP="00D2143C">
      <w:pPr>
        <w:spacing w:line="360" w:lineRule="auto"/>
        <w:rPr>
          <w:b/>
        </w:rPr>
      </w:pPr>
    </w:p>
    <w:p w:rsidR="00D2143C" w:rsidRDefault="00D2143C" w:rsidP="00D2143C">
      <w:pPr>
        <w:spacing w:line="360" w:lineRule="auto"/>
        <w:rPr>
          <w:b/>
        </w:rPr>
      </w:pPr>
    </w:p>
    <w:p w:rsidR="00D2143C" w:rsidRDefault="00D2143C" w:rsidP="00D2143C">
      <w:pPr>
        <w:spacing w:line="360" w:lineRule="auto"/>
        <w:rPr>
          <w:b/>
        </w:rPr>
      </w:pPr>
    </w:p>
    <w:sectPr w:rsidR="00D2143C" w:rsidSect="008F721E">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CD5" w:rsidRDefault="00DD0CD5">
      <w:r>
        <w:separator/>
      </w:r>
    </w:p>
  </w:endnote>
  <w:endnote w:type="continuationSeparator" w:id="0">
    <w:p w:rsidR="00DD0CD5" w:rsidRDefault="00DD0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4C9" w:rsidRDefault="00470BAD" w:rsidP="008F721E">
    <w:pPr>
      <w:pStyle w:val="af0"/>
      <w:framePr w:wrap="around" w:vAnchor="text" w:hAnchor="margin" w:xAlign="right" w:y="1"/>
      <w:rPr>
        <w:rStyle w:val="af2"/>
      </w:rPr>
    </w:pPr>
    <w:r>
      <w:rPr>
        <w:rStyle w:val="af2"/>
      </w:rPr>
      <w:fldChar w:fldCharType="begin"/>
    </w:r>
    <w:r w:rsidR="003A64C9">
      <w:rPr>
        <w:rStyle w:val="af2"/>
      </w:rPr>
      <w:instrText xml:space="preserve">PAGE  </w:instrText>
    </w:r>
    <w:r>
      <w:rPr>
        <w:rStyle w:val="af2"/>
      </w:rPr>
      <w:fldChar w:fldCharType="end"/>
    </w:r>
  </w:p>
  <w:p w:rsidR="003A64C9" w:rsidRDefault="003A64C9" w:rsidP="008F721E">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4C9" w:rsidRDefault="00470BAD" w:rsidP="008F721E">
    <w:pPr>
      <w:pStyle w:val="af0"/>
      <w:framePr w:wrap="around" w:vAnchor="text" w:hAnchor="margin" w:xAlign="right" w:y="1"/>
      <w:rPr>
        <w:rStyle w:val="af2"/>
      </w:rPr>
    </w:pPr>
    <w:r>
      <w:rPr>
        <w:rStyle w:val="af2"/>
      </w:rPr>
      <w:fldChar w:fldCharType="begin"/>
    </w:r>
    <w:r w:rsidR="003A64C9">
      <w:rPr>
        <w:rStyle w:val="af2"/>
      </w:rPr>
      <w:instrText xml:space="preserve">PAGE  </w:instrText>
    </w:r>
    <w:r>
      <w:rPr>
        <w:rStyle w:val="af2"/>
      </w:rPr>
      <w:fldChar w:fldCharType="separate"/>
    </w:r>
    <w:r w:rsidR="0069166A">
      <w:rPr>
        <w:rStyle w:val="af2"/>
        <w:noProof/>
      </w:rPr>
      <w:t>6</w:t>
    </w:r>
    <w:r>
      <w:rPr>
        <w:rStyle w:val="af2"/>
      </w:rPr>
      <w:fldChar w:fldCharType="end"/>
    </w:r>
  </w:p>
  <w:p w:rsidR="003A64C9" w:rsidRDefault="003A64C9" w:rsidP="008F721E">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CD5" w:rsidRDefault="00DD0CD5">
      <w:r>
        <w:separator/>
      </w:r>
    </w:p>
  </w:footnote>
  <w:footnote w:type="continuationSeparator" w:id="0">
    <w:p w:rsidR="00DD0CD5" w:rsidRDefault="00DD0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4"/>
    <w:multiLevelType w:val="multilevel"/>
    <w:tmpl w:val="00000004"/>
    <w:name w:val="WW8Num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6"/>
    <w:multiLevelType w:val="singleLevel"/>
    <w:tmpl w:val="00000006"/>
    <w:name w:val="WW8Num18"/>
    <w:lvl w:ilvl="0">
      <w:start w:val="1"/>
      <w:numFmt w:val="bullet"/>
      <w:lvlText w:val=""/>
      <w:lvlJc w:val="left"/>
      <w:pPr>
        <w:tabs>
          <w:tab w:val="num" w:pos="360"/>
        </w:tabs>
        <w:ind w:left="360" w:hanging="360"/>
      </w:pPr>
      <w:rPr>
        <w:rFonts w:ascii="Symbol" w:hAnsi="Symbol"/>
      </w:rPr>
    </w:lvl>
  </w:abstractNum>
  <w:abstractNum w:abstractNumId="3">
    <w:nsid w:val="00000007"/>
    <w:multiLevelType w:val="singleLevel"/>
    <w:tmpl w:val="00000007"/>
    <w:name w:val="WW8Num24"/>
    <w:lvl w:ilvl="0">
      <w:start w:val="1"/>
      <w:numFmt w:val="bullet"/>
      <w:lvlText w:val=""/>
      <w:lvlJc w:val="left"/>
      <w:pPr>
        <w:tabs>
          <w:tab w:val="num" w:pos="1080"/>
        </w:tabs>
        <w:ind w:left="1080" w:hanging="360"/>
      </w:pPr>
      <w:rPr>
        <w:rFonts w:ascii="Symbol" w:hAnsi="Symbol"/>
      </w:rPr>
    </w:lvl>
  </w:abstractNum>
  <w:abstractNum w:abstractNumId="4">
    <w:nsid w:val="031905F7"/>
    <w:multiLevelType w:val="hybridMultilevel"/>
    <w:tmpl w:val="D9DEA738"/>
    <w:lvl w:ilvl="0" w:tplc="B974244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13C34D10"/>
    <w:multiLevelType w:val="hybridMultilevel"/>
    <w:tmpl w:val="67BADAAA"/>
    <w:lvl w:ilvl="0" w:tplc="8B1A1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5E5016"/>
    <w:multiLevelType w:val="hybridMultilevel"/>
    <w:tmpl w:val="42D44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1B310C"/>
    <w:multiLevelType w:val="multilevel"/>
    <w:tmpl w:val="97CA9416"/>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2F190059"/>
    <w:multiLevelType w:val="hybridMultilevel"/>
    <w:tmpl w:val="E41ED88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31BD5E3D"/>
    <w:multiLevelType w:val="hybridMultilevel"/>
    <w:tmpl w:val="FFC826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DBB68A1"/>
    <w:multiLevelType w:val="hybridMultilevel"/>
    <w:tmpl w:val="60BEC1F2"/>
    <w:lvl w:ilvl="0" w:tplc="0419000F">
      <w:start w:val="1"/>
      <w:numFmt w:val="decimal"/>
      <w:lvlText w:val="%1."/>
      <w:lvlJc w:val="left"/>
      <w:pPr>
        <w:ind w:left="744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A7643"/>
    <w:multiLevelType w:val="hybridMultilevel"/>
    <w:tmpl w:val="AAB0A66C"/>
    <w:lvl w:ilvl="0" w:tplc="8B1A1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7972C7"/>
    <w:multiLevelType w:val="multilevel"/>
    <w:tmpl w:val="32B491A0"/>
    <w:lvl w:ilvl="0">
      <w:start w:val="1"/>
      <w:numFmt w:val="decimal"/>
      <w:lvlText w:val="%1."/>
      <w:lvlJc w:val="left"/>
      <w:pPr>
        <w:tabs>
          <w:tab w:val="num" w:pos="3479"/>
        </w:tabs>
        <w:ind w:left="3479" w:hanging="360"/>
      </w:pPr>
    </w:lvl>
    <w:lvl w:ilvl="1">
      <w:start w:val="1"/>
      <w:numFmt w:val="decimal"/>
      <w:lvlText w:val="%2."/>
      <w:lvlJc w:val="left"/>
      <w:pPr>
        <w:tabs>
          <w:tab w:val="num" w:pos="3839"/>
        </w:tabs>
        <w:ind w:left="3839" w:hanging="360"/>
      </w:pPr>
    </w:lvl>
    <w:lvl w:ilvl="2">
      <w:start w:val="1"/>
      <w:numFmt w:val="decimal"/>
      <w:lvlText w:val="%3."/>
      <w:lvlJc w:val="left"/>
      <w:pPr>
        <w:tabs>
          <w:tab w:val="num" w:pos="4199"/>
        </w:tabs>
        <w:ind w:left="4199" w:hanging="360"/>
      </w:pPr>
    </w:lvl>
    <w:lvl w:ilvl="3">
      <w:start w:val="1"/>
      <w:numFmt w:val="decimal"/>
      <w:lvlText w:val="%4."/>
      <w:lvlJc w:val="left"/>
      <w:pPr>
        <w:tabs>
          <w:tab w:val="num" w:pos="4559"/>
        </w:tabs>
        <w:ind w:left="4559" w:hanging="360"/>
      </w:pPr>
    </w:lvl>
    <w:lvl w:ilvl="4">
      <w:start w:val="1"/>
      <w:numFmt w:val="decimal"/>
      <w:lvlText w:val="%5."/>
      <w:lvlJc w:val="left"/>
      <w:pPr>
        <w:tabs>
          <w:tab w:val="num" w:pos="4919"/>
        </w:tabs>
        <w:ind w:left="4919" w:hanging="360"/>
      </w:pPr>
    </w:lvl>
    <w:lvl w:ilvl="5">
      <w:start w:val="1"/>
      <w:numFmt w:val="decimal"/>
      <w:lvlText w:val="%6."/>
      <w:lvlJc w:val="left"/>
      <w:pPr>
        <w:tabs>
          <w:tab w:val="num" w:pos="5279"/>
        </w:tabs>
        <w:ind w:left="5279" w:hanging="360"/>
      </w:pPr>
    </w:lvl>
    <w:lvl w:ilvl="6">
      <w:start w:val="1"/>
      <w:numFmt w:val="decimal"/>
      <w:lvlText w:val="%7."/>
      <w:lvlJc w:val="left"/>
      <w:pPr>
        <w:tabs>
          <w:tab w:val="num" w:pos="5639"/>
        </w:tabs>
        <w:ind w:left="5639" w:hanging="360"/>
      </w:pPr>
    </w:lvl>
    <w:lvl w:ilvl="7">
      <w:start w:val="1"/>
      <w:numFmt w:val="decimal"/>
      <w:lvlText w:val="%8."/>
      <w:lvlJc w:val="left"/>
      <w:pPr>
        <w:tabs>
          <w:tab w:val="num" w:pos="5999"/>
        </w:tabs>
        <w:ind w:left="5999" w:hanging="360"/>
      </w:pPr>
    </w:lvl>
    <w:lvl w:ilvl="8">
      <w:start w:val="1"/>
      <w:numFmt w:val="decimal"/>
      <w:lvlText w:val="%9."/>
      <w:lvlJc w:val="left"/>
      <w:pPr>
        <w:tabs>
          <w:tab w:val="num" w:pos="6359"/>
        </w:tabs>
        <w:ind w:left="6359" w:hanging="360"/>
      </w:pPr>
    </w:lvl>
  </w:abstractNum>
  <w:abstractNum w:abstractNumId="15">
    <w:nsid w:val="54F618F3"/>
    <w:multiLevelType w:val="hybridMultilevel"/>
    <w:tmpl w:val="AD32E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C839A2"/>
    <w:multiLevelType w:val="hybridMultilevel"/>
    <w:tmpl w:val="3A8C6B28"/>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D8E60D1"/>
    <w:multiLevelType w:val="hybridMultilevel"/>
    <w:tmpl w:val="4ED47D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A7958D3"/>
    <w:multiLevelType w:val="hybridMultilevel"/>
    <w:tmpl w:val="E4E23A0E"/>
    <w:lvl w:ilvl="0" w:tplc="8B1A10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B94EE2"/>
    <w:multiLevelType w:val="multilevel"/>
    <w:tmpl w:val="D7BE1E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7ED34AD1"/>
    <w:multiLevelType w:val="hybridMultilevel"/>
    <w:tmpl w:val="12386E04"/>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0"/>
  </w:num>
  <w:num w:numId="2">
    <w:abstractNumId w:val="20"/>
  </w:num>
  <w:num w:numId="3">
    <w:abstractNumId w:val="4"/>
  </w:num>
  <w:num w:numId="4">
    <w:abstractNumId w:val="15"/>
  </w:num>
  <w:num w:numId="5">
    <w:abstractNumId w:val="17"/>
  </w:num>
  <w:num w:numId="6">
    <w:abstractNumId w:val="11"/>
  </w:num>
  <w:num w:numId="7">
    <w:abstractNumId w:val="1"/>
  </w:num>
  <w:num w:numId="8">
    <w:abstractNumId w:val="2"/>
  </w:num>
  <w:num w:numId="9">
    <w:abstractNumId w:val="3"/>
  </w:num>
  <w:num w:numId="10">
    <w:abstractNumId w:val="10"/>
  </w:num>
  <w:num w:numId="11">
    <w:abstractNumId w:val="16"/>
  </w:num>
  <w:num w:numId="12">
    <w:abstractNumId w:val="19"/>
  </w:num>
  <w:num w:numId="13">
    <w:abstractNumId w:val="9"/>
  </w:num>
  <w:num w:numId="14">
    <w:abstractNumId w:val="14"/>
  </w:num>
  <w:num w:numId="15">
    <w:abstractNumId w:val="8"/>
  </w:num>
  <w:num w:numId="16">
    <w:abstractNumId w:val="6"/>
  </w:num>
  <w:num w:numId="17">
    <w:abstractNumId w:val="13"/>
  </w:num>
  <w:num w:numId="18">
    <w:abstractNumId w:val="12"/>
  </w:num>
  <w:num w:numId="19">
    <w:abstractNumId w:val="5"/>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8F721E"/>
    <w:rsid w:val="00024411"/>
    <w:rsid w:val="00041400"/>
    <w:rsid w:val="0006091B"/>
    <w:rsid w:val="00076E43"/>
    <w:rsid w:val="00081D92"/>
    <w:rsid w:val="00084BB4"/>
    <w:rsid w:val="000B2DB6"/>
    <w:rsid w:val="000E5D24"/>
    <w:rsid w:val="000E615D"/>
    <w:rsid w:val="00121FDC"/>
    <w:rsid w:val="00150D31"/>
    <w:rsid w:val="00172A40"/>
    <w:rsid w:val="001A70B1"/>
    <w:rsid w:val="001C4328"/>
    <w:rsid w:val="001D3049"/>
    <w:rsid w:val="00236237"/>
    <w:rsid w:val="00240182"/>
    <w:rsid w:val="00291006"/>
    <w:rsid w:val="002C73E0"/>
    <w:rsid w:val="002E3486"/>
    <w:rsid w:val="002E4A69"/>
    <w:rsid w:val="002F4767"/>
    <w:rsid w:val="003004AB"/>
    <w:rsid w:val="00307EC1"/>
    <w:rsid w:val="00340C1C"/>
    <w:rsid w:val="00343D6D"/>
    <w:rsid w:val="00372C14"/>
    <w:rsid w:val="00382FD5"/>
    <w:rsid w:val="00384B26"/>
    <w:rsid w:val="003850D9"/>
    <w:rsid w:val="003934BE"/>
    <w:rsid w:val="003A64C9"/>
    <w:rsid w:val="003B3BE7"/>
    <w:rsid w:val="003C0516"/>
    <w:rsid w:val="003D0B06"/>
    <w:rsid w:val="003E6E56"/>
    <w:rsid w:val="00410539"/>
    <w:rsid w:val="00413E62"/>
    <w:rsid w:val="004252DB"/>
    <w:rsid w:val="00433FEB"/>
    <w:rsid w:val="004364C0"/>
    <w:rsid w:val="00437D6E"/>
    <w:rsid w:val="00447119"/>
    <w:rsid w:val="00447CB6"/>
    <w:rsid w:val="00460424"/>
    <w:rsid w:val="00470BAD"/>
    <w:rsid w:val="00494A20"/>
    <w:rsid w:val="00496B5C"/>
    <w:rsid w:val="004B44E5"/>
    <w:rsid w:val="004B51F8"/>
    <w:rsid w:val="0050182F"/>
    <w:rsid w:val="0052081F"/>
    <w:rsid w:val="0055527D"/>
    <w:rsid w:val="00582070"/>
    <w:rsid w:val="00590168"/>
    <w:rsid w:val="00591F6E"/>
    <w:rsid w:val="005A01DC"/>
    <w:rsid w:val="005A0AB5"/>
    <w:rsid w:val="005D2E92"/>
    <w:rsid w:val="005D65EC"/>
    <w:rsid w:val="005F2A8D"/>
    <w:rsid w:val="0061585B"/>
    <w:rsid w:val="00620505"/>
    <w:rsid w:val="0064106B"/>
    <w:rsid w:val="00642359"/>
    <w:rsid w:val="0068108E"/>
    <w:rsid w:val="0069166A"/>
    <w:rsid w:val="0069325D"/>
    <w:rsid w:val="006B76DF"/>
    <w:rsid w:val="006C00B3"/>
    <w:rsid w:val="006C5EA7"/>
    <w:rsid w:val="006C69AA"/>
    <w:rsid w:val="006D3A7E"/>
    <w:rsid w:val="006D49AD"/>
    <w:rsid w:val="006E0CFC"/>
    <w:rsid w:val="00703A93"/>
    <w:rsid w:val="007371DC"/>
    <w:rsid w:val="007734EB"/>
    <w:rsid w:val="007857C0"/>
    <w:rsid w:val="007A7AE0"/>
    <w:rsid w:val="007D253B"/>
    <w:rsid w:val="007F20F6"/>
    <w:rsid w:val="00836D74"/>
    <w:rsid w:val="00855AFB"/>
    <w:rsid w:val="00877DE7"/>
    <w:rsid w:val="008A455B"/>
    <w:rsid w:val="008A6571"/>
    <w:rsid w:val="008B4D31"/>
    <w:rsid w:val="008E61D2"/>
    <w:rsid w:val="008F721E"/>
    <w:rsid w:val="009167C5"/>
    <w:rsid w:val="00932638"/>
    <w:rsid w:val="00942D1A"/>
    <w:rsid w:val="00980E21"/>
    <w:rsid w:val="009A03B5"/>
    <w:rsid w:val="009B7B6B"/>
    <w:rsid w:val="009C2168"/>
    <w:rsid w:val="00A058BC"/>
    <w:rsid w:val="00A1034D"/>
    <w:rsid w:val="00A13B98"/>
    <w:rsid w:val="00A15A25"/>
    <w:rsid w:val="00A24DC0"/>
    <w:rsid w:val="00A45FED"/>
    <w:rsid w:val="00A5370B"/>
    <w:rsid w:val="00A646E9"/>
    <w:rsid w:val="00A6538D"/>
    <w:rsid w:val="00AA1D5F"/>
    <w:rsid w:val="00AC1012"/>
    <w:rsid w:val="00AD261B"/>
    <w:rsid w:val="00AE5A4E"/>
    <w:rsid w:val="00B1662D"/>
    <w:rsid w:val="00B531A8"/>
    <w:rsid w:val="00B66FCB"/>
    <w:rsid w:val="00B90410"/>
    <w:rsid w:val="00BB4FE4"/>
    <w:rsid w:val="00C0680D"/>
    <w:rsid w:val="00C101D9"/>
    <w:rsid w:val="00C271DB"/>
    <w:rsid w:val="00C502F6"/>
    <w:rsid w:val="00C65FD0"/>
    <w:rsid w:val="00CA6896"/>
    <w:rsid w:val="00CB0B39"/>
    <w:rsid w:val="00CC20DA"/>
    <w:rsid w:val="00CC53C1"/>
    <w:rsid w:val="00D124A4"/>
    <w:rsid w:val="00D13319"/>
    <w:rsid w:val="00D14FDC"/>
    <w:rsid w:val="00D179EF"/>
    <w:rsid w:val="00D2143C"/>
    <w:rsid w:val="00D3325C"/>
    <w:rsid w:val="00D632F7"/>
    <w:rsid w:val="00D9559A"/>
    <w:rsid w:val="00DA105C"/>
    <w:rsid w:val="00DA4ADD"/>
    <w:rsid w:val="00DC0F04"/>
    <w:rsid w:val="00DC5B56"/>
    <w:rsid w:val="00DD0CD5"/>
    <w:rsid w:val="00DD4317"/>
    <w:rsid w:val="00DD536D"/>
    <w:rsid w:val="00DE114D"/>
    <w:rsid w:val="00DF7843"/>
    <w:rsid w:val="00E24E09"/>
    <w:rsid w:val="00E51C6B"/>
    <w:rsid w:val="00E60283"/>
    <w:rsid w:val="00E6173B"/>
    <w:rsid w:val="00E76A5D"/>
    <w:rsid w:val="00E80721"/>
    <w:rsid w:val="00EA1044"/>
    <w:rsid w:val="00EC5290"/>
    <w:rsid w:val="00ED06E1"/>
    <w:rsid w:val="00ED2B8B"/>
    <w:rsid w:val="00EE18B2"/>
    <w:rsid w:val="00EE7EE6"/>
    <w:rsid w:val="00F00B03"/>
    <w:rsid w:val="00F218F8"/>
    <w:rsid w:val="00F613AF"/>
    <w:rsid w:val="00F71477"/>
    <w:rsid w:val="00F742F3"/>
    <w:rsid w:val="00F77F22"/>
    <w:rsid w:val="00F91DBA"/>
    <w:rsid w:val="00FD0F10"/>
    <w:rsid w:val="00FF52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21E"/>
    <w:rPr>
      <w:sz w:val="24"/>
      <w:szCs w:val="24"/>
    </w:rPr>
  </w:style>
  <w:style w:type="paragraph" w:styleId="1">
    <w:name w:val="heading 1"/>
    <w:basedOn w:val="a"/>
    <w:next w:val="a"/>
    <w:link w:val="10"/>
    <w:qFormat/>
    <w:rsid w:val="008F721E"/>
    <w:pPr>
      <w:keepNext/>
      <w:autoSpaceDE w:val="0"/>
      <w:autoSpaceDN w:val="0"/>
      <w:ind w:firstLine="284"/>
      <w:outlineLvl w:val="0"/>
    </w:pPr>
  </w:style>
  <w:style w:type="paragraph" w:styleId="4">
    <w:name w:val="heading 4"/>
    <w:basedOn w:val="a"/>
    <w:next w:val="a"/>
    <w:qFormat/>
    <w:rsid w:val="001C4328"/>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F721E"/>
    <w:rPr>
      <w:sz w:val="24"/>
      <w:szCs w:val="24"/>
      <w:lang w:val="ru-RU" w:eastAsia="ru-RU" w:bidi="ar-SA"/>
    </w:rPr>
  </w:style>
  <w:style w:type="paragraph" w:styleId="a3">
    <w:name w:val="Normal (Web)"/>
    <w:basedOn w:val="a"/>
    <w:rsid w:val="008F721E"/>
    <w:pPr>
      <w:spacing w:before="100" w:beforeAutospacing="1" w:after="100" w:afterAutospacing="1"/>
    </w:pPr>
  </w:style>
  <w:style w:type="paragraph" w:styleId="2">
    <w:name w:val="List 2"/>
    <w:basedOn w:val="a"/>
    <w:rsid w:val="008F721E"/>
    <w:pPr>
      <w:ind w:left="566" w:hanging="283"/>
    </w:pPr>
  </w:style>
  <w:style w:type="paragraph" w:styleId="20">
    <w:name w:val="Body Text Indent 2"/>
    <w:basedOn w:val="a"/>
    <w:link w:val="21"/>
    <w:rsid w:val="008F721E"/>
    <w:pPr>
      <w:spacing w:after="120" w:line="480" w:lineRule="auto"/>
      <w:ind w:left="283"/>
    </w:pPr>
  </w:style>
  <w:style w:type="character" w:customStyle="1" w:styleId="21">
    <w:name w:val="Основной текст с отступом 2 Знак"/>
    <w:basedOn w:val="a0"/>
    <w:link w:val="20"/>
    <w:semiHidden/>
    <w:locked/>
    <w:rsid w:val="008F721E"/>
    <w:rPr>
      <w:sz w:val="24"/>
      <w:szCs w:val="24"/>
      <w:lang w:val="ru-RU" w:eastAsia="ru-RU" w:bidi="ar-SA"/>
    </w:rPr>
  </w:style>
  <w:style w:type="character" w:styleId="a4">
    <w:name w:val="Strong"/>
    <w:basedOn w:val="a0"/>
    <w:qFormat/>
    <w:rsid w:val="008F721E"/>
    <w:rPr>
      <w:rFonts w:cs="Times New Roman"/>
      <w:b/>
      <w:bCs/>
    </w:rPr>
  </w:style>
  <w:style w:type="paragraph" w:styleId="a5">
    <w:name w:val="footnote text"/>
    <w:basedOn w:val="a"/>
    <w:link w:val="a6"/>
    <w:semiHidden/>
    <w:rsid w:val="008F721E"/>
    <w:rPr>
      <w:sz w:val="20"/>
      <w:szCs w:val="20"/>
    </w:rPr>
  </w:style>
  <w:style w:type="character" w:customStyle="1" w:styleId="a6">
    <w:name w:val="Текст сноски Знак"/>
    <w:basedOn w:val="a0"/>
    <w:link w:val="a5"/>
    <w:semiHidden/>
    <w:locked/>
    <w:rsid w:val="008F721E"/>
    <w:rPr>
      <w:lang w:val="ru-RU" w:eastAsia="ru-RU" w:bidi="ar-SA"/>
    </w:rPr>
  </w:style>
  <w:style w:type="paragraph" w:styleId="a7">
    <w:name w:val="Balloon Text"/>
    <w:basedOn w:val="a"/>
    <w:link w:val="a8"/>
    <w:semiHidden/>
    <w:rsid w:val="008F721E"/>
    <w:rPr>
      <w:rFonts w:ascii="Tahoma" w:hAnsi="Tahoma" w:cs="Tahoma"/>
      <w:sz w:val="16"/>
      <w:szCs w:val="16"/>
    </w:rPr>
  </w:style>
  <w:style w:type="character" w:customStyle="1" w:styleId="a8">
    <w:name w:val="Текст выноски Знак"/>
    <w:basedOn w:val="a0"/>
    <w:link w:val="a7"/>
    <w:semiHidden/>
    <w:locked/>
    <w:rsid w:val="008F721E"/>
    <w:rPr>
      <w:rFonts w:ascii="Tahoma" w:hAnsi="Tahoma" w:cs="Tahoma"/>
      <w:sz w:val="16"/>
      <w:szCs w:val="16"/>
      <w:lang w:val="ru-RU" w:eastAsia="ru-RU" w:bidi="ar-SA"/>
    </w:rPr>
  </w:style>
  <w:style w:type="paragraph" w:styleId="22">
    <w:name w:val="Body Text 2"/>
    <w:basedOn w:val="a"/>
    <w:link w:val="23"/>
    <w:rsid w:val="008F721E"/>
    <w:pPr>
      <w:spacing w:after="120" w:line="480" w:lineRule="auto"/>
    </w:pPr>
  </w:style>
  <w:style w:type="character" w:customStyle="1" w:styleId="23">
    <w:name w:val="Основной текст 2 Знак"/>
    <w:basedOn w:val="a0"/>
    <w:link w:val="22"/>
    <w:semiHidden/>
    <w:locked/>
    <w:rsid w:val="008F721E"/>
    <w:rPr>
      <w:sz w:val="24"/>
      <w:szCs w:val="24"/>
      <w:lang w:val="ru-RU" w:eastAsia="ru-RU" w:bidi="ar-SA"/>
    </w:rPr>
  </w:style>
  <w:style w:type="paragraph" w:styleId="a9">
    <w:name w:val="Body Text"/>
    <w:basedOn w:val="a"/>
    <w:link w:val="aa"/>
    <w:rsid w:val="008F721E"/>
    <w:pPr>
      <w:spacing w:after="120"/>
    </w:pPr>
  </w:style>
  <w:style w:type="character" w:customStyle="1" w:styleId="aa">
    <w:name w:val="Основной текст Знак"/>
    <w:basedOn w:val="a0"/>
    <w:link w:val="a9"/>
    <w:locked/>
    <w:rsid w:val="008F721E"/>
    <w:rPr>
      <w:sz w:val="24"/>
      <w:szCs w:val="24"/>
      <w:lang w:val="ru-RU" w:eastAsia="ru-RU" w:bidi="ar-SA"/>
    </w:rPr>
  </w:style>
  <w:style w:type="paragraph" w:styleId="ab">
    <w:name w:val="annotation text"/>
    <w:basedOn w:val="a"/>
    <w:link w:val="ac"/>
    <w:semiHidden/>
    <w:rsid w:val="008F721E"/>
    <w:rPr>
      <w:sz w:val="20"/>
      <w:szCs w:val="20"/>
    </w:rPr>
  </w:style>
  <w:style w:type="character" w:customStyle="1" w:styleId="ac">
    <w:name w:val="Текст примечания Знак"/>
    <w:basedOn w:val="a0"/>
    <w:link w:val="ab"/>
    <w:semiHidden/>
    <w:locked/>
    <w:rsid w:val="008F721E"/>
    <w:rPr>
      <w:lang w:val="ru-RU" w:eastAsia="ru-RU" w:bidi="ar-SA"/>
    </w:rPr>
  </w:style>
  <w:style w:type="paragraph" w:styleId="ad">
    <w:name w:val="annotation subject"/>
    <w:basedOn w:val="ab"/>
    <w:next w:val="ab"/>
    <w:link w:val="ae"/>
    <w:semiHidden/>
    <w:rsid w:val="008F721E"/>
    <w:rPr>
      <w:b/>
      <w:bCs/>
    </w:rPr>
  </w:style>
  <w:style w:type="character" w:customStyle="1" w:styleId="ae">
    <w:name w:val="Тема примечания Знак"/>
    <w:basedOn w:val="ac"/>
    <w:link w:val="ad"/>
    <w:semiHidden/>
    <w:locked/>
    <w:rsid w:val="008F721E"/>
    <w:rPr>
      <w:b/>
      <w:bCs/>
    </w:rPr>
  </w:style>
  <w:style w:type="paragraph" w:customStyle="1" w:styleId="af">
    <w:name w:val="Знак"/>
    <w:basedOn w:val="a"/>
    <w:rsid w:val="008F721E"/>
    <w:pPr>
      <w:spacing w:after="160" w:line="240" w:lineRule="exact"/>
    </w:pPr>
    <w:rPr>
      <w:rFonts w:ascii="Verdana" w:hAnsi="Verdana"/>
      <w:sz w:val="20"/>
      <w:szCs w:val="20"/>
    </w:rPr>
  </w:style>
  <w:style w:type="paragraph" w:styleId="af0">
    <w:name w:val="footer"/>
    <w:basedOn w:val="a"/>
    <w:link w:val="af1"/>
    <w:rsid w:val="008F721E"/>
    <w:pPr>
      <w:tabs>
        <w:tab w:val="center" w:pos="4677"/>
        <w:tab w:val="right" w:pos="9355"/>
      </w:tabs>
    </w:pPr>
  </w:style>
  <w:style w:type="character" w:customStyle="1" w:styleId="af1">
    <w:name w:val="Нижний колонтитул Знак"/>
    <w:basedOn w:val="a0"/>
    <w:link w:val="af0"/>
    <w:locked/>
    <w:rsid w:val="008F721E"/>
    <w:rPr>
      <w:sz w:val="24"/>
      <w:szCs w:val="24"/>
      <w:lang w:val="ru-RU" w:eastAsia="ru-RU" w:bidi="ar-SA"/>
    </w:rPr>
  </w:style>
  <w:style w:type="character" w:styleId="af2">
    <w:name w:val="page number"/>
    <w:basedOn w:val="a0"/>
    <w:rsid w:val="008F721E"/>
    <w:rPr>
      <w:rFonts w:cs="Times New Roman"/>
    </w:rPr>
  </w:style>
  <w:style w:type="paragraph" w:customStyle="1" w:styleId="24">
    <w:name w:val="Знак2"/>
    <w:basedOn w:val="a"/>
    <w:rsid w:val="008F721E"/>
    <w:pPr>
      <w:tabs>
        <w:tab w:val="left" w:pos="708"/>
      </w:tabs>
      <w:spacing w:after="160" w:line="240" w:lineRule="exact"/>
    </w:pPr>
    <w:rPr>
      <w:rFonts w:ascii="Verdana" w:hAnsi="Verdana" w:cs="Verdana"/>
      <w:sz w:val="20"/>
      <w:szCs w:val="20"/>
      <w:lang w:val="en-US" w:eastAsia="en-US"/>
    </w:rPr>
  </w:style>
  <w:style w:type="paragraph" w:styleId="af3">
    <w:name w:val="header"/>
    <w:basedOn w:val="a"/>
    <w:link w:val="af4"/>
    <w:rsid w:val="008F721E"/>
    <w:pPr>
      <w:tabs>
        <w:tab w:val="center" w:pos="4677"/>
        <w:tab w:val="right" w:pos="9355"/>
      </w:tabs>
    </w:pPr>
  </w:style>
  <w:style w:type="character" w:customStyle="1" w:styleId="af4">
    <w:name w:val="Верхний колонтитул Знак"/>
    <w:basedOn w:val="a0"/>
    <w:link w:val="af3"/>
    <w:semiHidden/>
    <w:locked/>
    <w:rsid w:val="008F721E"/>
    <w:rPr>
      <w:sz w:val="24"/>
      <w:szCs w:val="24"/>
      <w:lang w:val="ru-RU" w:eastAsia="ru-RU" w:bidi="ar-SA"/>
    </w:rPr>
  </w:style>
  <w:style w:type="character" w:customStyle="1" w:styleId="submenu-table">
    <w:name w:val="submenu-table"/>
    <w:basedOn w:val="a0"/>
    <w:rsid w:val="008F721E"/>
    <w:rPr>
      <w:rFonts w:cs="Times New Roman"/>
    </w:rPr>
  </w:style>
  <w:style w:type="paragraph" w:customStyle="1" w:styleId="11">
    <w:name w:val="Абзац списка1"/>
    <w:basedOn w:val="a"/>
    <w:rsid w:val="008F721E"/>
    <w:pPr>
      <w:spacing w:after="200" w:line="276" w:lineRule="auto"/>
      <w:ind w:left="720"/>
      <w:contextualSpacing/>
    </w:pPr>
    <w:rPr>
      <w:rFonts w:ascii="Calibri" w:hAnsi="Calibri"/>
      <w:sz w:val="22"/>
      <w:szCs w:val="22"/>
      <w:lang w:eastAsia="en-US"/>
    </w:rPr>
  </w:style>
  <w:style w:type="paragraph" w:customStyle="1" w:styleId="210">
    <w:name w:val="Знак21"/>
    <w:basedOn w:val="a"/>
    <w:rsid w:val="008F721E"/>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rsid w:val="008F721E"/>
    <w:pPr>
      <w:spacing w:after="120" w:line="480" w:lineRule="auto"/>
      <w:ind w:left="283"/>
    </w:pPr>
    <w:rPr>
      <w:lang w:eastAsia="ar-SA"/>
    </w:rPr>
  </w:style>
  <w:style w:type="paragraph" w:styleId="af5">
    <w:name w:val="Body Text Indent"/>
    <w:basedOn w:val="a"/>
    <w:link w:val="af6"/>
    <w:rsid w:val="008F721E"/>
    <w:pPr>
      <w:spacing w:after="120"/>
      <w:ind w:left="283"/>
    </w:pPr>
    <w:rPr>
      <w:lang w:eastAsia="ar-SA"/>
    </w:rPr>
  </w:style>
  <w:style w:type="character" w:customStyle="1" w:styleId="af6">
    <w:name w:val="Основной текст с отступом Знак"/>
    <w:basedOn w:val="a0"/>
    <w:link w:val="af5"/>
    <w:locked/>
    <w:rsid w:val="008F721E"/>
    <w:rPr>
      <w:sz w:val="24"/>
      <w:szCs w:val="24"/>
      <w:lang w:val="ru-RU" w:eastAsia="ar-SA" w:bidi="ar-SA"/>
    </w:rPr>
  </w:style>
  <w:style w:type="character" w:customStyle="1" w:styleId="apple-style-span">
    <w:name w:val="apple-style-span"/>
    <w:basedOn w:val="a0"/>
    <w:rsid w:val="008F721E"/>
    <w:rPr>
      <w:rFonts w:cs="Times New Roman"/>
    </w:rPr>
  </w:style>
  <w:style w:type="paragraph" w:customStyle="1" w:styleId="msonormalbullet2gif">
    <w:name w:val="msonormalbullet2.gif"/>
    <w:basedOn w:val="a"/>
    <w:rsid w:val="008F721E"/>
    <w:pPr>
      <w:spacing w:before="100" w:beforeAutospacing="1" w:after="100" w:afterAutospacing="1"/>
    </w:pPr>
  </w:style>
  <w:style w:type="character" w:styleId="af7">
    <w:name w:val="Hyperlink"/>
    <w:basedOn w:val="a0"/>
    <w:semiHidden/>
    <w:rsid w:val="008F721E"/>
    <w:rPr>
      <w:rFonts w:cs="Times New Roman"/>
      <w:color w:val="0000FF"/>
      <w:u w:val="single"/>
    </w:rPr>
  </w:style>
  <w:style w:type="paragraph" w:customStyle="1" w:styleId="Default">
    <w:name w:val="Default"/>
    <w:rsid w:val="008F721E"/>
    <w:pPr>
      <w:autoSpaceDE w:val="0"/>
      <w:autoSpaceDN w:val="0"/>
      <w:adjustRightInd w:val="0"/>
    </w:pPr>
    <w:rPr>
      <w:color w:val="000000"/>
      <w:sz w:val="24"/>
      <w:szCs w:val="24"/>
    </w:rPr>
  </w:style>
  <w:style w:type="character" w:customStyle="1" w:styleId="af8">
    <w:name w:val="Знак Знак"/>
    <w:basedOn w:val="a0"/>
    <w:locked/>
    <w:rsid w:val="008F721E"/>
    <w:rPr>
      <w:rFonts w:cs="Times New Roman"/>
      <w:sz w:val="24"/>
      <w:szCs w:val="24"/>
      <w:lang w:eastAsia="ar-SA" w:bidi="ar-SA"/>
    </w:rPr>
  </w:style>
  <w:style w:type="paragraph" w:styleId="af9">
    <w:name w:val="List Paragraph"/>
    <w:basedOn w:val="a"/>
    <w:uiPriority w:val="99"/>
    <w:qFormat/>
    <w:rsid w:val="008F721E"/>
    <w:pPr>
      <w:ind w:left="708"/>
    </w:pPr>
  </w:style>
  <w:style w:type="character" w:customStyle="1" w:styleId="BodyTextIndentChar">
    <w:name w:val="Body Text Indent Char"/>
    <w:basedOn w:val="a0"/>
    <w:locked/>
    <w:rsid w:val="008F721E"/>
    <w:rPr>
      <w:rFonts w:cs="Times New Roman"/>
      <w:sz w:val="24"/>
      <w:szCs w:val="24"/>
      <w:lang w:eastAsia="ar-SA" w:bidi="ar-SA"/>
    </w:rPr>
  </w:style>
  <w:style w:type="paragraph" w:customStyle="1" w:styleId="31">
    <w:name w:val="Основной текст 31"/>
    <w:basedOn w:val="a"/>
    <w:rsid w:val="001C4328"/>
    <w:pPr>
      <w:jc w:val="both"/>
    </w:pPr>
    <w:rPr>
      <w:b/>
      <w:sz w:val="28"/>
      <w:lang w:eastAsia="ar-SA"/>
    </w:rPr>
  </w:style>
  <w:style w:type="paragraph" w:customStyle="1" w:styleId="220">
    <w:name w:val="Основной текст с отступом 22"/>
    <w:basedOn w:val="a"/>
    <w:rsid w:val="00FD0F10"/>
    <w:pPr>
      <w:ind w:firstLine="360"/>
      <w:jc w:val="both"/>
    </w:pPr>
    <w:rPr>
      <w:lang w:eastAsia="ar-SA"/>
    </w:rPr>
  </w:style>
  <w:style w:type="paragraph" w:customStyle="1" w:styleId="32">
    <w:name w:val="Основной текст с отступом 32"/>
    <w:basedOn w:val="a"/>
    <w:rsid w:val="00CC53C1"/>
    <w:pPr>
      <w:ind w:firstLine="709"/>
    </w:pPr>
    <w:rPr>
      <w:lang w:eastAsia="ar-SA"/>
    </w:rPr>
  </w:style>
  <w:style w:type="paragraph" w:customStyle="1" w:styleId="212">
    <w:name w:val="Основной текст 21"/>
    <w:basedOn w:val="a"/>
    <w:rsid w:val="005D65EC"/>
    <w:pPr>
      <w:spacing w:after="120" w:line="480" w:lineRule="auto"/>
    </w:pPr>
    <w:rPr>
      <w:lang w:eastAsia="ar-SA"/>
    </w:rPr>
  </w:style>
  <w:style w:type="character" w:customStyle="1" w:styleId="c1">
    <w:name w:val="c1"/>
    <w:uiPriority w:val="99"/>
    <w:rsid w:val="003C0516"/>
    <w:rPr>
      <w:rFonts w:ascii="Times New Roman" w:hAnsi="Times New Roman" w:cs="Times New Roman" w:hint="default"/>
    </w:rPr>
  </w:style>
  <w:style w:type="table" w:styleId="afa">
    <w:name w:val="Table Grid"/>
    <w:basedOn w:val="a1"/>
    <w:rsid w:val="00A646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DC5B56"/>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48606634">
      <w:bodyDiv w:val="1"/>
      <w:marLeft w:val="0"/>
      <w:marRight w:val="0"/>
      <w:marTop w:val="0"/>
      <w:marBottom w:val="0"/>
      <w:divBdr>
        <w:top w:val="none" w:sz="0" w:space="0" w:color="auto"/>
        <w:left w:val="none" w:sz="0" w:space="0" w:color="auto"/>
        <w:bottom w:val="none" w:sz="0" w:space="0" w:color="auto"/>
        <w:right w:val="none" w:sz="0" w:space="0" w:color="auto"/>
      </w:divBdr>
    </w:div>
    <w:div w:id="500317590">
      <w:bodyDiv w:val="1"/>
      <w:marLeft w:val="0"/>
      <w:marRight w:val="0"/>
      <w:marTop w:val="0"/>
      <w:marBottom w:val="0"/>
      <w:divBdr>
        <w:top w:val="none" w:sz="0" w:space="0" w:color="auto"/>
        <w:left w:val="none" w:sz="0" w:space="0" w:color="auto"/>
        <w:bottom w:val="none" w:sz="0" w:space="0" w:color="auto"/>
        <w:right w:val="none" w:sz="0" w:space="0" w:color="auto"/>
      </w:divBdr>
    </w:div>
    <w:div w:id="1330795483">
      <w:bodyDiv w:val="1"/>
      <w:marLeft w:val="0"/>
      <w:marRight w:val="0"/>
      <w:marTop w:val="0"/>
      <w:marBottom w:val="0"/>
      <w:divBdr>
        <w:top w:val="none" w:sz="0" w:space="0" w:color="auto"/>
        <w:left w:val="none" w:sz="0" w:space="0" w:color="auto"/>
        <w:bottom w:val="none" w:sz="0" w:space="0" w:color="auto"/>
        <w:right w:val="none" w:sz="0" w:space="0" w:color="auto"/>
      </w:divBdr>
    </w:div>
    <w:div w:id="1760298575">
      <w:bodyDiv w:val="1"/>
      <w:marLeft w:val="0"/>
      <w:marRight w:val="0"/>
      <w:marTop w:val="0"/>
      <w:marBottom w:val="0"/>
      <w:divBdr>
        <w:top w:val="none" w:sz="0" w:space="0" w:color="auto"/>
        <w:left w:val="none" w:sz="0" w:space="0" w:color="auto"/>
        <w:bottom w:val="none" w:sz="0" w:space="0" w:color="auto"/>
        <w:right w:val="none" w:sz="0" w:space="0" w:color="auto"/>
      </w:divBdr>
    </w:div>
    <w:div w:id="177821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OKI.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B54E9-5A07-4D5D-BD32-C201EF00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3578</Words>
  <Characters>20396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23927</CharactersWithSpaces>
  <SharedDoc>false</SharedDoc>
  <HLinks>
    <vt:vector size="30" baseType="variant">
      <vt:variant>
        <vt:i4>5505111</vt:i4>
      </vt:variant>
      <vt:variant>
        <vt:i4>12</vt:i4>
      </vt:variant>
      <vt:variant>
        <vt:i4>0</vt:i4>
      </vt:variant>
      <vt:variant>
        <vt:i4>5</vt:i4>
      </vt:variant>
      <vt:variant>
        <vt:lpwstr>http://www.ed.gov.ru/</vt:lpwstr>
      </vt:variant>
      <vt:variant>
        <vt:lpwstr/>
      </vt:variant>
      <vt:variant>
        <vt:i4>3866695</vt:i4>
      </vt:variant>
      <vt:variant>
        <vt:i4>9</vt:i4>
      </vt:variant>
      <vt:variant>
        <vt:i4>0</vt:i4>
      </vt:variant>
      <vt:variant>
        <vt:i4>5</vt:i4>
      </vt:variant>
      <vt:variant>
        <vt:lpwstr>mailto:festival@1september.ru</vt:lpwstr>
      </vt:variant>
      <vt:variant>
        <vt:lpwstr/>
      </vt:variant>
      <vt:variant>
        <vt:i4>1572991</vt:i4>
      </vt:variant>
      <vt:variant>
        <vt:i4>6</vt:i4>
      </vt:variant>
      <vt:variant>
        <vt:i4>0</vt:i4>
      </vt:variant>
      <vt:variant>
        <vt:i4>5</vt:i4>
      </vt:variant>
      <vt:variant>
        <vt:lpwstr>mailto:edu@1c.ru</vt:lpwstr>
      </vt:variant>
      <vt:variant>
        <vt:lpwstr/>
      </vt:variant>
      <vt:variant>
        <vt:i4>4325378</vt:i4>
      </vt:variant>
      <vt:variant>
        <vt:i4>3</vt:i4>
      </vt:variant>
      <vt:variant>
        <vt:i4>0</vt:i4>
      </vt:variant>
      <vt:variant>
        <vt:i4>5</vt:i4>
      </vt:variant>
      <vt:variant>
        <vt:lpwstr>http://www.uroki.net/</vt:lpwstr>
      </vt:variant>
      <vt:variant>
        <vt:lpwstr/>
      </vt:variant>
      <vt:variant>
        <vt:i4>1179719</vt:i4>
      </vt:variant>
      <vt:variant>
        <vt:i4>0</vt:i4>
      </vt:variant>
      <vt:variant>
        <vt:i4>0</vt:i4>
      </vt:variant>
      <vt:variant>
        <vt:i4>5</vt:i4>
      </vt:variant>
      <vt:variant>
        <vt:lpwstr>http://www.consultant.ru/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Бога</dc:creator>
  <cp:lastModifiedBy>Шалавина</cp:lastModifiedBy>
  <cp:revision>12</cp:revision>
  <dcterms:created xsi:type="dcterms:W3CDTF">2016-05-30T17:09:00Z</dcterms:created>
  <dcterms:modified xsi:type="dcterms:W3CDTF">2018-01-29T08:52:00Z</dcterms:modified>
</cp:coreProperties>
</file>